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56"/>
        <w:ind w:left="106"/>
      </w:pPr>
      <w:r>
        <w:pict>
          <v:group style="position:absolute;margin-left:21.792pt;margin-top:40.512pt;width:431.04pt;height:611.04pt;mso-position-horizontal-relative:page;mso-position-vertical-relative:page;z-index:-52" coordorigin="436,810" coordsize="8621,12221">
            <v:shape style="position:absolute;left:436;top:810;width:8621;height:12221" coordorigin="436,810" coordsize="8621,12221" path="m436,810l9057,810,9057,13031,436,13031,436,810xe" filled="f" stroked="t" strokeweight="0.96pt" strokecolor="#096CA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color w:val="009382"/>
          <w:spacing w:val="-1"/>
          <w:w w:val="90"/>
          <w:sz w:val="28"/>
          <w:szCs w:val="28"/>
        </w:rPr>
        <w:t>Sampl</w:t>
      </w:r>
      <w:r>
        <w:rPr>
          <w:rFonts w:cs="Times New Roman" w:hAnsi="Times New Roman" w:eastAsia="Times New Roman" w:ascii="Times New Roman"/>
          <w:color w:val="009382"/>
          <w:spacing w:val="0"/>
          <w:w w:val="9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color w:val="009382"/>
          <w:spacing w:val="15"/>
          <w:w w:val="9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color w:val="009382"/>
          <w:spacing w:val="-1"/>
          <w:w w:val="90"/>
          <w:sz w:val="28"/>
          <w:szCs w:val="28"/>
        </w:rPr>
        <w:t>Ch</w:t>
      </w:r>
      <w:r>
        <w:rPr>
          <w:rFonts w:cs="Times New Roman" w:hAnsi="Times New Roman" w:eastAsia="Times New Roman" w:ascii="Times New Roman"/>
          <w:color w:val="009382"/>
          <w:spacing w:val="-4"/>
          <w:w w:val="9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color w:val="009382"/>
          <w:spacing w:val="-1"/>
          <w:w w:val="90"/>
          <w:sz w:val="28"/>
          <w:szCs w:val="28"/>
        </w:rPr>
        <w:t>onol</w:t>
      </w:r>
      <w:r>
        <w:rPr>
          <w:rFonts w:cs="Times New Roman" w:hAnsi="Times New Roman" w:eastAsia="Times New Roman" w:ascii="Times New Roman"/>
          <w:color w:val="009382"/>
          <w:spacing w:val="-4"/>
          <w:w w:val="9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color w:val="009382"/>
          <w:spacing w:val="-1"/>
          <w:w w:val="90"/>
          <w:sz w:val="28"/>
          <w:szCs w:val="28"/>
        </w:rPr>
        <w:t>gica</w:t>
      </w:r>
      <w:r>
        <w:rPr>
          <w:rFonts w:cs="Times New Roman" w:hAnsi="Times New Roman" w:eastAsia="Times New Roman" w:ascii="Times New Roman"/>
          <w:color w:val="009382"/>
          <w:spacing w:val="0"/>
          <w:w w:val="9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color w:val="009382"/>
          <w:spacing w:val="44"/>
          <w:w w:val="9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color w:val="009382"/>
          <w:spacing w:val="-1"/>
          <w:w w:val="100"/>
          <w:sz w:val="28"/>
          <w:szCs w:val="28"/>
        </w:rPr>
        <w:t>Résumé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before="22"/>
        <w:ind w:left="3822" w:right="3650"/>
      </w:pPr>
      <w:r>
        <w:rPr>
          <w:rFonts w:cs="Times New Roman" w:hAnsi="Times New Roman" w:eastAsia="Times New Roman" w:ascii="Times New Roman"/>
          <w:color w:val="363435"/>
          <w:spacing w:val="5"/>
          <w:w w:val="86"/>
          <w:sz w:val="20"/>
          <w:szCs w:val="20"/>
        </w:rPr>
        <w:t>JOH</w:t>
      </w:r>
      <w:r>
        <w:rPr>
          <w:rFonts w:cs="Times New Roman" w:hAnsi="Times New Roman" w:eastAsia="Times New Roman" w:ascii="Times New Roman"/>
          <w:color w:val="363435"/>
          <w:spacing w:val="0"/>
          <w:w w:val="86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363435"/>
          <w:spacing w:val="26"/>
          <w:w w:val="8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6"/>
          <w:w w:val="85"/>
          <w:sz w:val="20"/>
          <w:szCs w:val="20"/>
        </w:rPr>
        <w:t>SMITH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before="10" w:lineRule="auto" w:line="250"/>
        <w:ind w:left="3612" w:right="3448" w:firstLine="1"/>
      </w:pPr>
      <w:r>
        <w:rPr>
          <w:rFonts w:cs="Times New Roman" w:hAnsi="Times New Roman" w:eastAsia="Times New Roman" w:ascii="Times New Roman"/>
          <w:color w:val="363435"/>
          <w:spacing w:val="0"/>
          <w:w w:val="84"/>
          <w:sz w:val="20"/>
          <w:szCs w:val="20"/>
        </w:rPr>
        <w:t>123</w:t>
      </w:r>
      <w:r>
        <w:rPr>
          <w:rFonts w:cs="Times New Roman" w:hAnsi="Times New Roman" w:eastAsia="Times New Roman" w:ascii="Times New Roman"/>
          <w:color w:val="363435"/>
          <w:spacing w:val="-11"/>
          <w:w w:val="8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4"/>
          <w:sz w:val="20"/>
          <w:szCs w:val="20"/>
        </w:rPr>
        <w:t>Planet</w:t>
      </w:r>
      <w:r>
        <w:rPr>
          <w:rFonts w:cs="Times New Roman" w:hAnsi="Times New Roman" w:eastAsia="Times New Roman" w:ascii="Times New Roman"/>
          <w:color w:val="363435"/>
          <w:spacing w:val="0"/>
          <w:w w:val="8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2"/>
          <w:w w:val="8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8"/>
          <w:sz w:val="20"/>
          <w:szCs w:val="20"/>
        </w:rPr>
        <w:t>Dri</w:t>
      </w:r>
      <w:r>
        <w:rPr>
          <w:rFonts w:cs="Times New Roman" w:hAnsi="Times New Roman" w:eastAsia="Times New Roman" w:ascii="Times New Roman"/>
          <w:color w:val="363435"/>
          <w:spacing w:val="-5"/>
          <w:w w:val="88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363435"/>
          <w:spacing w:val="0"/>
          <w:w w:val="96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363435"/>
          <w:spacing w:val="0"/>
          <w:w w:val="9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8"/>
          <w:sz w:val="20"/>
          <w:szCs w:val="20"/>
        </w:rPr>
        <w:t>Uni</w:t>
      </w:r>
      <w:r>
        <w:rPr>
          <w:rFonts w:cs="Times New Roman" w:hAnsi="Times New Roman" w:eastAsia="Times New Roman" w:ascii="Times New Roman"/>
          <w:color w:val="363435"/>
          <w:spacing w:val="-2"/>
          <w:w w:val="88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363435"/>
          <w:spacing w:val="0"/>
          <w:w w:val="88"/>
          <w:sz w:val="20"/>
          <w:szCs w:val="20"/>
        </w:rPr>
        <w:t>erse,</w:t>
      </w:r>
      <w:r>
        <w:rPr>
          <w:rFonts w:cs="Times New Roman" w:hAnsi="Times New Roman" w:eastAsia="Times New Roman" w:ascii="Times New Roman"/>
          <w:color w:val="363435"/>
          <w:spacing w:val="23"/>
          <w:w w:val="8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8"/>
          <w:sz w:val="20"/>
          <w:szCs w:val="20"/>
        </w:rPr>
        <w:t>CA</w:t>
      </w:r>
      <w:r>
        <w:rPr>
          <w:rFonts w:cs="Times New Roman" w:hAnsi="Times New Roman" w:eastAsia="Times New Roman" w:ascii="Times New Roman"/>
          <w:color w:val="363435"/>
          <w:spacing w:val="-8"/>
          <w:w w:val="8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1"/>
          <w:sz w:val="20"/>
          <w:szCs w:val="20"/>
        </w:rPr>
        <w:t>90000</w:t>
      </w:r>
      <w:r>
        <w:rPr>
          <w:rFonts w:cs="Times New Roman" w:hAnsi="Times New Roman" w:eastAsia="Times New Roman" w:ascii="Times New Roman"/>
          <w:color w:val="363435"/>
          <w:spacing w:val="0"/>
          <w:w w:val="10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4"/>
          <w:sz w:val="20"/>
          <w:szCs w:val="20"/>
        </w:rPr>
        <w:t>(916)</w:t>
      </w:r>
      <w:r>
        <w:rPr>
          <w:rFonts w:cs="Times New Roman" w:hAnsi="Times New Roman" w:eastAsia="Times New Roman" w:ascii="Times New Roman"/>
          <w:color w:val="363435"/>
          <w:spacing w:val="16"/>
          <w:w w:val="8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4"/>
          <w:sz w:val="20"/>
          <w:szCs w:val="20"/>
        </w:rPr>
        <w:t>555-1234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ind w:left="223" w:right="115"/>
      </w:pPr>
      <w:r>
        <w:rPr>
          <w:rFonts w:cs="Times New Roman" w:hAnsi="Times New Roman" w:eastAsia="Times New Roman" w:ascii="Times New Roman"/>
          <w:color w:val="363435"/>
          <w:spacing w:val="6"/>
          <w:w w:val="100"/>
          <w:sz w:val="20"/>
          <w:szCs w:val="20"/>
        </w:rPr>
        <w:t>Objecti</w:t>
      </w:r>
      <w:r>
        <w:rPr>
          <w:rFonts w:cs="Times New Roman" w:hAnsi="Times New Roman" w:eastAsia="Times New Roman" w:ascii="Times New Roman"/>
          <w:color w:val="363435"/>
          <w:spacing w:val="-5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363435"/>
          <w:spacing w:val="1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                                      </w:t>
      </w:r>
      <w:r>
        <w:rPr>
          <w:rFonts w:cs="Times New Roman" w:hAnsi="Times New Roman" w:eastAsia="Times New Roman" w:ascii="Times New Roman"/>
          <w:color w:val="363435"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-20"/>
          <w:w w:val="89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363435"/>
          <w:spacing w:val="6"/>
          <w:w w:val="8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achie</w:t>
      </w:r>
      <w:r>
        <w:rPr>
          <w:rFonts w:cs="Times New Roman" w:hAnsi="Times New Roman" w:eastAsia="Times New Roman" w:ascii="Times New Roman"/>
          <w:color w:val="363435"/>
          <w:spacing w:val="-2"/>
          <w:w w:val="89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363435"/>
          <w:spacing w:val="8"/>
          <w:w w:val="8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363435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363435"/>
          <w:spacing w:val="-5"/>
          <w:w w:val="9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363435"/>
          <w:spacing w:val="0"/>
          <w:w w:val="93"/>
          <w:sz w:val="20"/>
          <w:szCs w:val="20"/>
        </w:rPr>
        <w:t>ofessional</w:t>
      </w:r>
      <w:r>
        <w:rPr>
          <w:rFonts w:cs="Times New Roman" w:hAnsi="Times New Roman" w:eastAsia="Times New Roman" w:ascii="Times New Roman"/>
          <w:color w:val="363435"/>
          <w:spacing w:val="-5"/>
          <w:w w:val="9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3"/>
          <w:sz w:val="20"/>
          <w:szCs w:val="20"/>
        </w:rPr>
        <w:t>position</w:t>
      </w:r>
      <w:r>
        <w:rPr>
          <w:rFonts w:cs="Times New Roman" w:hAnsi="Times New Roman" w:eastAsia="Times New Roman" w:ascii="Times New Roman"/>
          <w:color w:val="363435"/>
          <w:spacing w:val="7"/>
          <w:w w:val="9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color w:val="363435"/>
          <w:spacing w:val="-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state</w:t>
      </w:r>
      <w:r>
        <w:rPr>
          <w:rFonts w:cs="Times New Roman" w:hAnsi="Times New Roman" w:eastAsia="Times New Roman" w:ascii="Times New Roman"/>
          <w:color w:val="363435"/>
          <w:spacing w:val="-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2"/>
          <w:sz w:val="20"/>
          <w:szCs w:val="20"/>
        </w:rPr>
        <w:t>service,</w:t>
      </w:r>
      <w:r>
        <w:rPr>
          <w:rFonts w:cs="Times New Roman" w:hAnsi="Times New Roman" w:eastAsia="Times New Roman" w:ascii="Times New Roman"/>
          <w:color w:val="363435"/>
          <w:spacing w:val="1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2"/>
          <w:sz w:val="20"/>
          <w:szCs w:val="20"/>
        </w:rPr>
        <w:t>such</w:t>
      </w:r>
      <w:r>
        <w:rPr>
          <w:rFonts w:cs="Times New Roman" w:hAnsi="Times New Roman" w:eastAsia="Times New Roman" w:ascii="Times New Roman"/>
          <w:color w:val="363435"/>
          <w:spacing w:val="1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color w:val="363435"/>
          <w:spacing w:val="-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0"/>
          <w:sz w:val="20"/>
          <w:szCs w:val="20"/>
        </w:rPr>
        <w:t>Staff</w:t>
      </w:r>
      <w:r>
        <w:rPr>
          <w:rFonts w:cs="Times New Roman" w:hAnsi="Times New Roman" w:eastAsia="Times New Roman" w:ascii="Times New Roman"/>
          <w:color w:val="363435"/>
          <w:spacing w:val="-14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0"/>
          <w:sz w:val="20"/>
          <w:szCs w:val="20"/>
        </w:rPr>
        <w:t>Services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0"/>
        <w:ind w:left="3140"/>
      </w:pP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Analyst,</w:t>
      </w: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color w:val="363435"/>
          <w:spacing w:val="2"/>
          <w:w w:val="8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color w:val="363435"/>
          <w:spacing w:val="-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363435"/>
          <w:spacing w:val="-5"/>
          <w:w w:val="9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ea</w:t>
      </w:r>
      <w:r>
        <w:rPr>
          <w:rFonts w:cs="Times New Roman" w:hAnsi="Times New Roman" w:eastAsia="Times New Roman" w:ascii="Times New Roman"/>
          <w:color w:val="363435"/>
          <w:spacing w:val="7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color w:val="363435"/>
          <w:spacing w:val="-5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-2"/>
          <w:w w:val="9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ersonnel</w:t>
      </w:r>
      <w:r>
        <w:rPr>
          <w:rFonts w:cs="Times New Roman" w:hAnsi="Times New Roman" w:eastAsia="Times New Roman" w:ascii="Times New Roman"/>
          <w:color w:val="363435"/>
          <w:spacing w:val="17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Mana</w:t>
      </w:r>
      <w:r>
        <w:rPr>
          <w:rFonts w:cs="Times New Roman" w:hAnsi="Times New Roman" w:eastAsia="Times New Roman" w:ascii="Times New Roman"/>
          <w:color w:val="363435"/>
          <w:spacing w:val="-7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ement.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60"/>
      </w:pPr>
      <w:r>
        <w:rPr>
          <w:rFonts w:cs="Times New Roman" w:hAnsi="Times New Roman" w:eastAsia="Times New Roman" w:ascii="Times New Roman"/>
          <w:color w:val="363435"/>
          <w:spacing w:val="9"/>
          <w:w w:val="92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363435"/>
          <w:spacing w:val="-5"/>
          <w:w w:val="92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363435"/>
          <w:spacing w:val="6"/>
          <w:w w:val="92"/>
          <w:sz w:val="20"/>
          <w:szCs w:val="20"/>
        </w:rPr>
        <w:t>ofessiona</w:t>
      </w:r>
      <w:r>
        <w:rPr>
          <w:rFonts w:cs="Times New Roman" w:hAnsi="Times New Roman" w:eastAsia="Times New Roman" w:ascii="Times New Roman"/>
          <w:color w:val="363435"/>
          <w:spacing w:val="0"/>
          <w:w w:val="9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363435"/>
          <w:spacing w:val="14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6"/>
          <w:w w:val="100"/>
          <w:sz w:val="20"/>
          <w:szCs w:val="20"/>
        </w:rPr>
        <w:t>Experience: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50"/>
        <w:ind w:left="3140" w:right="481" w:hanging="2880"/>
      </w:pP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August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20,</w:t>
      </w:r>
      <w:r>
        <w:rPr>
          <w:rFonts w:cs="Times New Roman" w:hAnsi="Times New Roman" w:eastAsia="Times New Roman" w:ascii="Times New Roman"/>
          <w:color w:val="363435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7"/>
          <w:sz w:val="20"/>
          <w:szCs w:val="20"/>
        </w:rPr>
        <w:t>1990</w:t>
      </w:r>
      <w:r>
        <w:rPr>
          <w:rFonts w:cs="Times New Roman" w:hAnsi="Times New Roman" w:eastAsia="Times New Roman" w:ascii="Times New Roman"/>
          <w:color w:val="363435"/>
          <w:spacing w:val="1"/>
          <w:w w:val="8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color w:val="363435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363435"/>
          <w:spacing w:val="-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esent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               </w:t>
      </w:r>
      <w:r>
        <w:rPr>
          <w:rFonts w:cs="Times New Roman" w:hAnsi="Times New Roman" w:eastAsia="Times New Roman" w:ascii="Times New Roman"/>
          <w:color w:val="363435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1"/>
          <w:w w:val="9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363435"/>
          <w:spacing w:val="5"/>
          <w:w w:val="91"/>
          <w:sz w:val="20"/>
          <w:szCs w:val="20"/>
        </w:rPr>
        <w:t>ersonne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363435"/>
          <w:spacing w:val="34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5"/>
          <w:w w:val="91"/>
          <w:sz w:val="20"/>
          <w:szCs w:val="20"/>
        </w:rPr>
        <w:t>Service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363435"/>
          <w:spacing w:val="9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5"/>
          <w:w w:val="91"/>
          <w:sz w:val="20"/>
          <w:szCs w:val="20"/>
        </w:rPr>
        <w:t>Specialis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363435"/>
          <w:spacing w:val="25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6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363435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-4"/>
          <w:w w:val="9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onnel</w:t>
      </w:r>
      <w:r>
        <w:rPr>
          <w:rFonts w:cs="Times New Roman" w:hAnsi="Times New Roman" w:eastAsia="Times New Roman" w:ascii="Times New Roman"/>
          <w:color w:val="363435"/>
          <w:spacing w:val="17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Mana</w:t>
      </w:r>
      <w:r>
        <w:rPr>
          <w:rFonts w:cs="Times New Roman" w:hAnsi="Times New Roman" w:eastAsia="Times New Roman" w:ascii="Times New Roman"/>
          <w:color w:val="363435"/>
          <w:spacing w:val="-6"/>
          <w:w w:val="9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ement</w:t>
      </w:r>
      <w:r>
        <w:rPr>
          <w:rFonts w:cs="Times New Roman" w:hAnsi="Times New Roman" w:eastAsia="Times New Roman" w:ascii="Times New Roman"/>
          <w:color w:val="363435"/>
          <w:spacing w:val="5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Division,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Board</w:t>
      </w:r>
      <w:r>
        <w:rPr>
          <w:rFonts w:cs="Times New Roman" w:hAnsi="Times New Roman" w:eastAsia="Times New Roman" w:ascii="Times New Roman"/>
          <w:color w:val="363435"/>
          <w:spacing w:val="12"/>
          <w:w w:val="8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color w:val="363435"/>
          <w:spacing w:val="1"/>
          <w:w w:val="8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Equalization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50"/>
        <w:ind w:left="3140" w:right="172"/>
      </w:pP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Responsible</w:t>
      </w:r>
      <w:r>
        <w:rPr>
          <w:rFonts w:cs="Times New Roman" w:hAnsi="Times New Roman" w:eastAsia="Times New Roman" w:ascii="Times New Roman"/>
          <w:color w:val="363435"/>
          <w:spacing w:val="10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color w:val="363435"/>
          <w:spacing w:val="-2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color w:val="363435"/>
          <w:spacing w:val="-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personnel</w:t>
      </w:r>
      <w:r>
        <w:rPr>
          <w:rFonts w:cs="Times New Roman" w:hAnsi="Times New Roman" w:eastAsia="Times New Roman" w:ascii="Times New Roman"/>
          <w:color w:val="363435"/>
          <w:spacing w:val="24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transactions</w:t>
      </w:r>
      <w:r>
        <w:rPr>
          <w:rFonts w:cs="Times New Roman" w:hAnsi="Times New Roman" w:eastAsia="Times New Roman" w:ascii="Times New Roman"/>
          <w:color w:val="363435"/>
          <w:spacing w:val="20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color w:val="363435"/>
          <w:spacing w:val="-4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app</w:t>
      </w:r>
      <w:r>
        <w:rPr>
          <w:rFonts w:cs="Times New Roman" w:hAnsi="Times New Roman" w:eastAsia="Times New Roman" w:ascii="Times New Roman"/>
          <w:color w:val="363435"/>
          <w:spacing w:val="-5"/>
          <w:w w:val="9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oximately</w:t>
      </w:r>
      <w:r>
        <w:rPr>
          <w:rFonts w:cs="Times New Roman" w:hAnsi="Times New Roman" w:eastAsia="Times New Roman" w:ascii="Times New Roman"/>
          <w:color w:val="363435"/>
          <w:spacing w:val="-13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330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0"/>
          <w:sz w:val="20"/>
          <w:szCs w:val="20"/>
        </w:rPr>
        <w:t>employees:</w:t>
      </w:r>
      <w:r>
        <w:rPr>
          <w:rFonts w:cs="Times New Roman" w:hAnsi="Times New Roman" w:eastAsia="Times New Roman" w:ascii="Times New Roman"/>
          <w:color w:val="363435"/>
          <w:spacing w:val="9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0"/>
          <w:sz w:val="20"/>
          <w:szCs w:val="20"/>
        </w:rPr>
        <w:t>calculating</w:t>
      </w:r>
      <w:r>
        <w:rPr>
          <w:rFonts w:cs="Times New Roman" w:hAnsi="Times New Roman" w:eastAsia="Times New Roman" w:ascii="Times New Roman"/>
          <w:color w:val="363435"/>
          <w:spacing w:val="9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0"/>
          <w:sz w:val="20"/>
          <w:szCs w:val="20"/>
        </w:rPr>
        <w:t>NDI</w:t>
      </w:r>
      <w:r>
        <w:rPr>
          <w:rFonts w:cs="Times New Roman" w:hAnsi="Times New Roman" w:eastAsia="Times New Roman" w:ascii="Times New Roman"/>
          <w:color w:val="363435"/>
          <w:spacing w:val="-4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0"/>
          <w:sz w:val="20"/>
          <w:szCs w:val="20"/>
        </w:rPr>
        <w:t>benefits</w:t>
      </w:r>
      <w:r>
        <w:rPr>
          <w:rFonts w:cs="Times New Roman" w:hAnsi="Times New Roman" w:eastAsia="Times New Roman" w:ascii="Times New Roman"/>
          <w:color w:val="363435"/>
          <w:spacing w:val="19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color w:val="363435"/>
          <w:spacing w:val="0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0"/>
          <w:sz w:val="20"/>
          <w:szCs w:val="20"/>
        </w:rPr>
        <w:t>affected</w:t>
      </w:r>
      <w:r>
        <w:rPr>
          <w:rFonts w:cs="Times New Roman" w:hAnsi="Times New Roman" w:eastAsia="Times New Roman" w:ascii="Times New Roman"/>
          <w:color w:val="363435"/>
          <w:spacing w:val="6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0"/>
          <w:sz w:val="20"/>
          <w:szCs w:val="20"/>
        </w:rPr>
        <w:t>employees;</w:t>
      </w:r>
      <w:r>
        <w:rPr>
          <w:rFonts w:cs="Times New Roman" w:hAnsi="Times New Roman" w:eastAsia="Times New Roman" w:ascii="Times New Roman"/>
          <w:color w:val="363435"/>
          <w:spacing w:val="9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363435"/>
          <w:spacing w:val="-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ocessing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363435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-2"/>
          <w:w w:val="89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ariety</w:t>
      </w:r>
      <w:r>
        <w:rPr>
          <w:rFonts w:cs="Times New Roman" w:hAnsi="Times New Roman" w:eastAsia="Times New Roman" w:ascii="Times New Roman"/>
          <w:color w:val="363435"/>
          <w:spacing w:val="-11"/>
          <w:w w:val="8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benefit</w:t>
      </w:r>
      <w:r>
        <w:rPr>
          <w:rFonts w:cs="Times New Roman" w:hAnsi="Times New Roman" w:eastAsia="Times New Roman" w:ascii="Times New Roman"/>
          <w:color w:val="363435"/>
          <w:spacing w:val="18"/>
          <w:w w:val="8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forms,</w:t>
      </w:r>
      <w:r>
        <w:rPr>
          <w:rFonts w:cs="Times New Roman" w:hAnsi="Times New Roman" w:eastAsia="Times New Roman" w:ascii="Times New Roman"/>
          <w:color w:val="363435"/>
          <w:spacing w:val="12"/>
          <w:w w:val="8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salary</w:t>
      </w:r>
      <w:r>
        <w:rPr>
          <w:rFonts w:cs="Times New Roman" w:hAnsi="Times New Roman" w:eastAsia="Times New Roman" w:ascii="Times New Roman"/>
          <w:color w:val="363435"/>
          <w:spacing w:val="-3"/>
          <w:w w:val="8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ad</w:t>
      </w:r>
      <w:r>
        <w:rPr>
          <w:rFonts w:cs="Times New Roman" w:hAnsi="Times New Roman" w:eastAsia="Times New Roman" w:ascii="Times New Roman"/>
          <w:color w:val="363435"/>
          <w:spacing w:val="-4"/>
          <w:w w:val="89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ances,</w:t>
      </w:r>
      <w:r>
        <w:rPr>
          <w:rFonts w:cs="Times New Roman" w:hAnsi="Times New Roman" w:eastAsia="Times New Roman" w:ascii="Times New Roman"/>
          <w:color w:val="363435"/>
          <w:spacing w:val="23"/>
          <w:w w:val="8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employment</w:t>
      </w:r>
      <w:r>
        <w:rPr>
          <w:rFonts w:cs="Times New Roman" w:hAnsi="Times New Roman" w:eastAsia="Times New Roman" w:ascii="Times New Roman"/>
          <w:color w:val="363435"/>
          <w:spacing w:val="11"/>
          <w:w w:val="8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-5"/>
          <w:w w:val="77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363435"/>
          <w:spacing w:val="0"/>
          <w:w w:val="92"/>
          <w:sz w:val="20"/>
          <w:szCs w:val="20"/>
        </w:rPr>
        <w:t>erifications,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auto" w:line="250"/>
        <w:ind w:left="3140" w:right="99"/>
      </w:pPr>
      <w:r>
        <w:rPr>
          <w:rFonts w:cs="Times New Roman" w:hAnsi="Times New Roman" w:eastAsia="Times New Roman" w:ascii="Times New Roman"/>
          <w:color w:val="363435"/>
          <w:spacing w:val="-5"/>
          <w:w w:val="92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363435"/>
          <w:spacing w:val="0"/>
          <w:w w:val="92"/>
          <w:sz w:val="20"/>
          <w:szCs w:val="20"/>
        </w:rPr>
        <w:t>eti</w:t>
      </w:r>
      <w:r>
        <w:rPr>
          <w:rFonts w:cs="Times New Roman" w:hAnsi="Times New Roman" w:eastAsia="Times New Roman" w:ascii="Times New Roman"/>
          <w:color w:val="363435"/>
          <w:spacing w:val="-2"/>
          <w:w w:val="92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363435"/>
          <w:spacing w:val="0"/>
          <w:w w:val="92"/>
          <w:sz w:val="20"/>
          <w:szCs w:val="20"/>
        </w:rPr>
        <w:t>ement</w:t>
      </w:r>
      <w:r>
        <w:rPr>
          <w:rFonts w:cs="Times New Roman" w:hAnsi="Times New Roman" w:eastAsia="Times New Roman" w:ascii="Times New Roman"/>
          <w:color w:val="363435"/>
          <w:spacing w:val="9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2"/>
          <w:sz w:val="20"/>
          <w:szCs w:val="20"/>
        </w:rPr>
        <w:t>system</w:t>
      </w:r>
      <w:r>
        <w:rPr>
          <w:rFonts w:cs="Times New Roman" w:hAnsi="Times New Roman" w:eastAsia="Times New Roman" w:ascii="Times New Roman"/>
          <w:color w:val="363435"/>
          <w:spacing w:val="-13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2"/>
          <w:sz w:val="20"/>
          <w:szCs w:val="20"/>
        </w:rPr>
        <w:t>chan</w:t>
      </w:r>
      <w:r>
        <w:rPr>
          <w:rFonts w:cs="Times New Roman" w:hAnsi="Times New Roman" w:eastAsia="Times New Roman" w:ascii="Times New Roman"/>
          <w:color w:val="363435"/>
          <w:spacing w:val="-6"/>
          <w:w w:val="92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363435"/>
          <w:spacing w:val="0"/>
          <w:w w:val="92"/>
          <w:sz w:val="20"/>
          <w:szCs w:val="20"/>
        </w:rPr>
        <w:t>es,</w:t>
      </w:r>
      <w:r>
        <w:rPr>
          <w:rFonts w:cs="Times New Roman" w:hAnsi="Times New Roman" w:eastAsia="Times New Roman" w:ascii="Times New Roman"/>
          <w:color w:val="363435"/>
          <w:spacing w:val="8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2"/>
          <w:sz w:val="20"/>
          <w:szCs w:val="20"/>
        </w:rPr>
        <w:t>docks,</w:t>
      </w:r>
      <w:r>
        <w:rPr>
          <w:rFonts w:cs="Times New Roman" w:hAnsi="Times New Roman" w:eastAsia="Times New Roman" w:ascii="Times New Roman"/>
          <w:color w:val="363435"/>
          <w:spacing w:val="3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2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363435"/>
          <w:spacing w:val="-5"/>
          <w:w w:val="92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363435"/>
          <w:spacing w:val="0"/>
          <w:w w:val="92"/>
          <w:sz w:val="20"/>
          <w:szCs w:val="20"/>
        </w:rPr>
        <w:t>ertime,</w:t>
      </w:r>
      <w:r>
        <w:rPr>
          <w:rFonts w:cs="Times New Roman" w:hAnsi="Times New Roman" w:eastAsia="Times New Roman" w:ascii="Times New Roman"/>
          <w:color w:val="363435"/>
          <w:spacing w:val="-7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2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color w:val="363435"/>
          <w:spacing w:val="1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-2"/>
          <w:w w:val="92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363435"/>
          <w:spacing w:val="0"/>
          <w:w w:val="92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363435"/>
          <w:spacing w:val="0"/>
          <w:w w:val="92"/>
          <w:sz w:val="20"/>
          <w:szCs w:val="20"/>
        </w:rPr>
        <w:t>rnishments;</w:t>
      </w:r>
      <w:r>
        <w:rPr>
          <w:rFonts w:cs="Times New Roman" w:hAnsi="Times New Roman" w:eastAsia="Times New Roman" w:ascii="Times New Roman"/>
          <w:color w:val="363435"/>
          <w:spacing w:val="-3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-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econcil-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ing</w:t>
      </w:r>
      <w:r>
        <w:rPr>
          <w:rFonts w:cs="Times New Roman" w:hAnsi="Times New Roman" w:eastAsia="Times New Roman" w:ascii="Times New Roman"/>
          <w:color w:val="363435"/>
          <w:spacing w:val="1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pay</w:t>
      </w:r>
      <w:r>
        <w:rPr>
          <w:rFonts w:cs="Times New Roman" w:hAnsi="Times New Roman" w:eastAsia="Times New Roman" w:ascii="Times New Roman"/>
          <w:color w:val="363435"/>
          <w:spacing w:val="-11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color w:val="363435"/>
          <w:spacing w:val="6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attendance;</w:t>
      </w:r>
      <w:r>
        <w:rPr>
          <w:rFonts w:cs="Times New Roman" w:hAnsi="Times New Roman" w:eastAsia="Times New Roman" w:ascii="Times New Roman"/>
          <w:color w:val="363435"/>
          <w:spacing w:val="28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clearing</w:t>
      </w:r>
      <w:r>
        <w:rPr>
          <w:rFonts w:cs="Times New Roman" w:hAnsi="Times New Roman" w:eastAsia="Times New Roman" w:ascii="Times New Roman"/>
          <w:color w:val="363435"/>
          <w:spacing w:val="7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certifications;</w:t>
      </w:r>
      <w:r>
        <w:rPr>
          <w:rFonts w:cs="Times New Roman" w:hAnsi="Times New Roman" w:eastAsia="Times New Roman" w:ascii="Times New Roman"/>
          <w:color w:val="363435"/>
          <w:spacing w:val="11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color w:val="363435"/>
          <w:spacing w:val="6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363435"/>
          <w:spacing w:val="-5"/>
          <w:w w:val="9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oviding</w:t>
      </w:r>
      <w:r>
        <w:rPr>
          <w:rFonts w:cs="Times New Roman" w:hAnsi="Times New Roman" w:eastAsia="Times New Roman" w:ascii="Times New Roman"/>
          <w:color w:val="363435"/>
          <w:spacing w:val="1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input</w:t>
      </w:r>
      <w:r>
        <w:rPr>
          <w:rFonts w:cs="Times New Roman" w:hAnsi="Times New Roman" w:eastAsia="Times New Roman" w:ascii="Times New Roman"/>
          <w:color w:val="363435"/>
          <w:spacing w:val="9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data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color w:val="363435"/>
          <w:spacing w:val="1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color w:val="363435"/>
          <w:spacing w:val="-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-4"/>
          <w:w w:val="86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363435"/>
          <w:spacing w:val="0"/>
          <w:w w:val="86"/>
          <w:sz w:val="20"/>
          <w:szCs w:val="20"/>
        </w:rPr>
        <w:t>acancy</w:t>
      </w:r>
      <w:r>
        <w:rPr>
          <w:rFonts w:cs="Times New Roman" w:hAnsi="Times New Roman" w:eastAsia="Times New Roman" w:ascii="Times New Roman"/>
          <w:color w:val="363435"/>
          <w:spacing w:val="4"/>
          <w:w w:val="8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eport.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60"/>
      </w:pP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October</w:t>
      </w:r>
      <w:r>
        <w:rPr>
          <w:rFonts w:cs="Times New Roman" w:hAnsi="Times New Roman" w:eastAsia="Times New Roman" w:ascii="Times New Roman"/>
          <w:color w:val="363435"/>
          <w:spacing w:val="26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1989</w:t>
      </w:r>
      <w:r>
        <w:rPr>
          <w:rFonts w:cs="Times New Roman" w:hAnsi="Times New Roman" w:eastAsia="Times New Roman" w:ascii="Times New Roman"/>
          <w:color w:val="363435"/>
          <w:spacing w:val="-15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color w:val="363435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August</w:t>
      </w:r>
      <w:r>
        <w:rPr>
          <w:rFonts w:cs="Times New Roman" w:hAnsi="Times New Roman" w:eastAsia="Times New Roman" w:ascii="Times New Roman"/>
          <w:color w:val="363435"/>
          <w:spacing w:val="1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1990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            </w:t>
      </w:r>
      <w:r>
        <w:rPr>
          <w:rFonts w:cs="Times New Roman" w:hAnsi="Times New Roman" w:eastAsia="Times New Roman" w:ascii="Times New Roman"/>
          <w:color w:val="363435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-6"/>
          <w:w w:val="89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363435"/>
          <w:spacing w:val="5"/>
          <w:w w:val="89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363435"/>
          <w:spacing w:val="27"/>
          <w:w w:val="8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5"/>
          <w:w w:val="89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363435"/>
          <w:spacing w:val="-4"/>
          <w:w w:val="8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363435"/>
          <w:spacing w:val="5"/>
          <w:w w:val="89"/>
          <w:sz w:val="20"/>
          <w:szCs w:val="20"/>
        </w:rPr>
        <w:t>ocessin</w:t>
      </w: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8"/>
          <w:w w:val="8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-20"/>
          <w:w w:val="89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363435"/>
          <w:spacing w:val="5"/>
          <w:w w:val="89"/>
          <w:sz w:val="20"/>
          <w:szCs w:val="20"/>
        </w:rPr>
        <w:t>echnicia</w:t>
      </w: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363435"/>
          <w:spacing w:val="33"/>
          <w:w w:val="8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5"/>
          <w:w w:val="89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363435"/>
          <w:spacing w:val="2"/>
          <w:w w:val="8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Local</w:t>
      </w:r>
      <w:r>
        <w:rPr>
          <w:rFonts w:cs="Times New Roman" w:hAnsi="Times New Roman" w:eastAsia="Times New Roman" w:ascii="Times New Roman"/>
          <w:color w:val="363435"/>
          <w:spacing w:val="-10"/>
          <w:w w:val="8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-20"/>
          <w:w w:val="89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ax</w:t>
      </w:r>
      <w:r>
        <w:rPr>
          <w:rFonts w:cs="Times New Roman" w:hAnsi="Times New Roman" w:eastAsia="Times New Roman" w:ascii="Times New Roman"/>
          <w:color w:val="363435"/>
          <w:spacing w:val="-10"/>
          <w:w w:val="8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Unit,</w:t>
      </w:r>
      <w:r>
        <w:rPr>
          <w:rFonts w:cs="Times New Roman" w:hAnsi="Times New Roman" w:eastAsia="Times New Roman" w:ascii="Times New Roman"/>
          <w:color w:val="363435"/>
          <w:spacing w:val="20"/>
          <w:w w:val="8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Board</w:t>
      </w:r>
      <w:r>
        <w:rPr>
          <w:rFonts w:cs="Times New Roman" w:hAnsi="Times New Roman" w:eastAsia="Times New Roman" w:ascii="Times New Roman"/>
          <w:color w:val="363435"/>
          <w:spacing w:val="13"/>
          <w:w w:val="8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color w:val="363435"/>
          <w:spacing w:val="2"/>
          <w:w w:val="8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Equalization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50"/>
        <w:ind w:left="3140" w:right="539"/>
      </w:pP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Responsible</w:t>
      </w:r>
      <w:r>
        <w:rPr>
          <w:rFonts w:cs="Times New Roman" w:hAnsi="Times New Roman" w:eastAsia="Times New Roman" w:ascii="Times New Roman"/>
          <w:color w:val="363435"/>
          <w:spacing w:val="10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color w:val="363435"/>
          <w:spacing w:val="-2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typing</w:t>
      </w:r>
      <w:r>
        <w:rPr>
          <w:rFonts w:cs="Times New Roman" w:hAnsi="Times New Roman" w:eastAsia="Times New Roman" w:ascii="Times New Roman"/>
          <w:color w:val="363435"/>
          <w:spacing w:val="-10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letters</w:t>
      </w:r>
      <w:r>
        <w:rPr>
          <w:rFonts w:cs="Times New Roman" w:hAnsi="Times New Roman" w:eastAsia="Times New Roman" w:ascii="Times New Roman"/>
          <w:color w:val="363435"/>
          <w:spacing w:val="20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color w:val="363435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taxpayers</w:t>
      </w:r>
      <w:r>
        <w:rPr>
          <w:rFonts w:cs="Times New Roman" w:hAnsi="Times New Roman" w:eastAsia="Times New Roman" w:ascii="Times New Roman"/>
          <w:color w:val="363435"/>
          <w:spacing w:val="2"/>
          <w:w w:val="8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color w:val="363435"/>
          <w:spacing w:val="4"/>
          <w:w w:val="8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eight</w:t>
      </w:r>
      <w:r>
        <w:rPr>
          <w:rFonts w:cs="Times New Roman" w:hAnsi="Times New Roman" w:eastAsia="Times New Roman" w:ascii="Times New Roman"/>
          <w:color w:val="363435"/>
          <w:spacing w:val="17"/>
          <w:w w:val="8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-20"/>
          <w:w w:val="89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ax</w:t>
      </w:r>
      <w:r>
        <w:rPr>
          <w:rFonts w:cs="Times New Roman" w:hAnsi="Times New Roman" w:eastAsia="Times New Roman" w:ascii="Times New Roman"/>
          <w:color w:val="363435"/>
          <w:spacing w:val="-12"/>
          <w:w w:val="8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Auditors,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color w:val="363435"/>
          <w:spacing w:val="-4"/>
          <w:w w:val="89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363435"/>
          <w:spacing w:val="-13"/>
          <w:w w:val="8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Associate</w:t>
      </w:r>
      <w:r>
        <w:rPr>
          <w:rFonts w:cs="Times New Roman" w:hAnsi="Times New Roman" w:eastAsia="Times New Roman" w:ascii="Times New Roman"/>
          <w:color w:val="363435"/>
          <w:spacing w:val="25"/>
          <w:w w:val="8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-17"/>
          <w:w w:val="89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ax</w:t>
      </w:r>
      <w:r>
        <w:rPr>
          <w:rFonts w:cs="Times New Roman" w:hAnsi="Times New Roman" w:eastAsia="Times New Roman" w:ascii="Times New Roman"/>
          <w:color w:val="363435"/>
          <w:spacing w:val="-11"/>
          <w:w w:val="8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Auditors,</w:t>
      </w:r>
      <w:r>
        <w:rPr>
          <w:rFonts w:cs="Times New Roman" w:hAnsi="Times New Roman" w:eastAsia="Times New Roman" w:ascii="Times New Roman"/>
          <w:color w:val="363435"/>
          <w:spacing w:val="31"/>
          <w:w w:val="8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color w:val="363435"/>
          <w:spacing w:val="13"/>
          <w:w w:val="8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color w:val="363435"/>
          <w:spacing w:val="-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Unit</w:t>
      </w:r>
      <w:r>
        <w:rPr>
          <w:rFonts w:cs="Times New Roman" w:hAnsi="Times New Roman" w:eastAsia="Times New Roman" w:ascii="Times New Roman"/>
          <w:color w:val="363435"/>
          <w:spacing w:val="1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Mana</w:t>
      </w:r>
      <w:r>
        <w:rPr>
          <w:rFonts w:cs="Times New Roman" w:hAnsi="Times New Roman" w:eastAsia="Times New Roman" w:ascii="Times New Roman"/>
          <w:color w:val="363435"/>
          <w:spacing w:val="-6"/>
          <w:w w:val="9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er;</w:t>
      </w:r>
      <w:r>
        <w:rPr>
          <w:rFonts w:cs="Times New Roman" w:hAnsi="Times New Roman" w:eastAsia="Times New Roman" w:ascii="Times New Roman"/>
          <w:color w:val="363435"/>
          <w:spacing w:val="1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maintained</w:t>
      </w:r>
      <w:r>
        <w:rPr>
          <w:rFonts w:cs="Times New Roman" w:hAnsi="Times New Roman" w:eastAsia="Times New Roman" w:ascii="Times New Roman"/>
          <w:color w:val="363435"/>
          <w:spacing w:val="9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7"/>
          <w:sz w:val="20"/>
          <w:szCs w:val="20"/>
        </w:rPr>
        <w:t>Unit</w:t>
      </w:r>
      <w:r>
        <w:rPr>
          <w:rFonts w:cs="Times New Roman" w:hAnsi="Times New Roman" w:eastAsia="Times New Roman" w:ascii="Times New Roman"/>
          <w:color w:val="363435"/>
          <w:spacing w:val="18"/>
          <w:w w:val="8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-10"/>
          <w:w w:val="87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363435"/>
          <w:spacing w:val="0"/>
          <w:w w:val="87"/>
          <w:sz w:val="20"/>
          <w:szCs w:val="20"/>
        </w:rPr>
        <w:t>acancy</w:t>
      </w:r>
      <w:r>
        <w:rPr>
          <w:rFonts w:cs="Times New Roman" w:hAnsi="Times New Roman" w:eastAsia="Times New Roman" w:ascii="Times New Roman"/>
          <w:color w:val="363435"/>
          <w:spacing w:val="-7"/>
          <w:w w:val="8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7"/>
          <w:sz w:val="20"/>
          <w:szCs w:val="20"/>
        </w:rPr>
        <w:t>Statistical</w:t>
      </w:r>
      <w:r>
        <w:rPr>
          <w:rFonts w:cs="Times New Roman" w:hAnsi="Times New Roman" w:eastAsia="Times New Roman" w:ascii="Times New Roman"/>
          <w:color w:val="363435"/>
          <w:spacing w:val="43"/>
          <w:w w:val="8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7"/>
          <w:sz w:val="20"/>
          <w:szCs w:val="20"/>
        </w:rPr>
        <w:t>Report;</w:t>
      </w:r>
      <w:r>
        <w:rPr>
          <w:rFonts w:cs="Times New Roman" w:hAnsi="Times New Roman" w:eastAsia="Times New Roman" w:ascii="Times New Roman"/>
          <w:color w:val="363435"/>
          <w:spacing w:val="33"/>
          <w:w w:val="8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7"/>
          <w:sz w:val="20"/>
          <w:szCs w:val="20"/>
        </w:rPr>
        <w:t>trained</w:t>
      </w:r>
      <w:r>
        <w:rPr>
          <w:rFonts w:cs="Times New Roman" w:hAnsi="Times New Roman" w:eastAsia="Times New Roman" w:ascii="Times New Roman"/>
          <w:color w:val="363435"/>
          <w:spacing w:val="42"/>
          <w:w w:val="8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7"/>
          <w:sz w:val="20"/>
          <w:szCs w:val="20"/>
        </w:rPr>
        <w:t>new</w:t>
      </w:r>
      <w:r>
        <w:rPr>
          <w:rFonts w:cs="Times New Roman" w:hAnsi="Times New Roman" w:eastAsia="Times New Roman" w:ascii="Times New Roman"/>
          <w:color w:val="363435"/>
          <w:spacing w:val="3"/>
          <w:w w:val="8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-4"/>
          <w:w w:val="87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363435"/>
          <w:spacing w:val="0"/>
          <w:w w:val="87"/>
          <w:sz w:val="20"/>
          <w:szCs w:val="20"/>
        </w:rPr>
        <w:t>ord</w:t>
      </w:r>
      <w:r>
        <w:rPr>
          <w:rFonts w:cs="Times New Roman" w:hAnsi="Times New Roman" w:eastAsia="Times New Roman" w:ascii="Times New Roman"/>
          <w:color w:val="363435"/>
          <w:spacing w:val="13"/>
          <w:w w:val="8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7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363435"/>
          <w:spacing w:val="-2"/>
          <w:w w:val="87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363435"/>
          <w:spacing w:val="0"/>
          <w:w w:val="87"/>
          <w:sz w:val="20"/>
          <w:szCs w:val="20"/>
        </w:rPr>
        <w:t>ocessing</w:t>
      </w:r>
      <w:r>
        <w:rPr>
          <w:rFonts w:cs="Times New Roman" w:hAnsi="Times New Roman" w:eastAsia="Times New Roman" w:ascii="Times New Roman"/>
          <w:color w:val="363435"/>
          <w:spacing w:val="0"/>
          <w:w w:val="8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14"/>
          <w:w w:val="8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staff;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implemented</w:t>
      </w:r>
      <w:r>
        <w:rPr>
          <w:rFonts w:cs="Times New Roman" w:hAnsi="Times New Roman" w:eastAsia="Times New Roman" w:ascii="Times New Roman"/>
          <w:color w:val="363435"/>
          <w:spacing w:val="10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online</w:t>
      </w:r>
      <w:r>
        <w:rPr>
          <w:rFonts w:cs="Times New Roman" w:hAnsi="Times New Roman" w:eastAsia="Times New Roman" w:ascii="Times New Roman"/>
          <w:color w:val="363435"/>
          <w:spacing w:val="3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telecom</w:t>
      </w:r>
      <w:r>
        <w:rPr>
          <w:rFonts w:cs="Times New Roman" w:hAnsi="Times New Roman" w:eastAsia="Times New Roman" w:ascii="Times New Roman"/>
          <w:color w:val="363435"/>
          <w:spacing w:val="-5"/>
          <w:w w:val="9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unications</w:t>
      </w:r>
      <w:r>
        <w:rPr>
          <w:rFonts w:cs="Times New Roman" w:hAnsi="Times New Roman" w:eastAsia="Times New Roman" w:ascii="Times New Roman"/>
          <w:color w:val="363435"/>
          <w:spacing w:val="15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bet</w:t>
      </w:r>
      <w:r>
        <w:rPr>
          <w:rFonts w:cs="Times New Roman" w:hAnsi="Times New Roman" w:eastAsia="Times New Roman" w:ascii="Times New Roman"/>
          <w:color w:val="363435"/>
          <w:spacing w:val="-5"/>
          <w:w w:val="9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een</w:t>
      </w:r>
      <w:r>
        <w:rPr>
          <w:rFonts w:cs="Times New Roman" w:hAnsi="Times New Roman" w:eastAsia="Times New Roman" w:ascii="Times New Roman"/>
          <w:color w:val="363435"/>
          <w:spacing w:val="3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color w:val="363435"/>
          <w:spacing w:val="-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2"/>
          <w:sz w:val="20"/>
          <w:szCs w:val="20"/>
        </w:rPr>
        <w:t>unit</w:t>
      </w:r>
      <w:r>
        <w:rPr>
          <w:rFonts w:cs="Times New Roman" w:hAnsi="Times New Roman" w:eastAsia="Times New Roman" w:ascii="Times New Roman"/>
          <w:color w:val="363435"/>
          <w:spacing w:val="-1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2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color w:val="363435"/>
          <w:spacing w:val="2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Information</w:t>
      </w:r>
      <w:r>
        <w:rPr>
          <w:rFonts w:cs="Times New Roman" w:hAnsi="Times New Roman" w:eastAsia="Times New Roman" w:ascii="Times New Roman"/>
          <w:color w:val="363435"/>
          <w:spacing w:val="-10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Mana</w:t>
      </w:r>
      <w:r>
        <w:rPr>
          <w:rFonts w:cs="Times New Roman" w:hAnsi="Times New Roman" w:eastAsia="Times New Roman" w:ascii="Times New Roman"/>
          <w:color w:val="363435"/>
          <w:spacing w:val="-6"/>
          <w:w w:val="9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ement</w:t>
      </w:r>
      <w:r>
        <w:rPr>
          <w:rFonts w:cs="Times New Roman" w:hAnsi="Times New Roman" w:eastAsia="Times New Roman" w:ascii="Times New Roman"/>
          <w:color w:val="363435"/>
          <w:spacing w:val="3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Division;</w:t>
      </w:r>
      <w:r>
        <w:rPr>
          <w:rFonts w:cs="Times New Roman" w:hAnsi="Times New Roman" w:eastAsia="Times New Roman" w:ascii="Times New Roman"/>
          <w:color w:val="363435"/>
          <w:spacing w:val="-8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color w:val="363435"/>
          <w:spacing w:val="5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booted</w:t>
      </w:r>
      <w:r>
        <w:rPr>
          <w:rFonts w:cs="Times New Roman" w:hAnsi="Times New Roman" w:eastAsia="Times New Roman" w:ascii="Times New Roman"/>
          <w:color w:val="363435"/>
          <w:spacing w:val="27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color w:val="363435"/>
          <w:spacing w:val="-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app</w:t>
      </w:r>
      <w:r>
        <w:rPr>
          <w:rFonts w:cs="Times New Roman" w:hAnsi="Times New Roman" w:eastAsia="Times New Roman" w:ascii="Times New Roman"/>
          <w:color w:val="363435"/>
          <w:spacing w:val="-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opriate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3"/>
          <w:sz w:val="20"/>
          <w:szCs w:val="20"/>
        </w:rPr>
        <w:t>glossaries</w:t>
      </w:r>
      <w:r>
        <w:rPr>
          <w:rFonts w:cs="Times New Roman" w:hAnsi="Times New Roman" w:eastAsia="Times New Roman" w:ascii="Times New Roman"/>
          <w:color w:val="363435"/>
          <w:spacing w:val="-1"/>
          <w:w w:val="9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3"/>
          <w:sz w:val="20"/>
          <w:szCs w:val="20"/>
        </w:rPr>
        <w:t>into</w:t>
      </w:r>
      <w:r>
        <w:rPr>
          <w:rFonts w:cs="Times New Roman" w:hAnsi="Times New Roman" w:eastAsia="Times New Roman" w:ascii="Times New Roman"/>
          <w:color w:val="363435"/>
          <w:spacing w:val="2"/>
          <w:w w:val="9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color w:val="363435"/>
          <w:spacing w:val="-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telecom</w:t>
      </w:r>
      <w:r>
        <w:rPr>
          <w:rFonts w:cs="Times New Roman" w:hAnsi="Times New Roman" w:eastAsia="Times New Roman" w:ascii="Times New Roman"/>
          <w:color w:val="363435"/>
          <w:spacing w:val="-5"/>
          <w:w w:val="9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unications</w:t>
      </w:r>
      <w:r>
        <w:rPr>
          <w:rFonts w:cs="Times New Roman" w:hAnsi="Times New Roman" w:eastAsia="Times New Roman" w:ascii="Times New Roman"/>
          <w:color w:val="363435"/>
          <w:spacing w:val="15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system.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50"/>
        <w:ind w:left="3140" w:right="1571" w:hanging="2880"/>
      </w:pPr>
      <w:r>
        <w:rPr>
          <w:rFonts w:cs="Times New Roman" w:hAnsi="Times New Roman" w:eastAsia="Times New Roman" w:ascii="Times New Roman"/>
          <w:color w:val="363435"/>
          <w:spacing w:val="0"/>
          <w:w w:val="88"/>
          <w:sz w:val="20"/>
          <w:szCs w:val="20"/>
        </w:rPr>
        <w:t>Ma</w:t>
      </w:r>
      <w:r>
        <w:rPr>
          <w:rFonts w:cs="Times New Roman" w:hAnsi="Times New Roman" w:eastAsia="Times New Roman" w:ascii="Times New Roman"/>
          <w:color w:val="363435"/>
          <w:spacing w:val="-4"/>
          <w:w w:val="8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363435"/>
          <w:spacing w:val="0"/>
          <w:w w:val="88"/>
          <w:sz w:val="20"/>
          <w:szCs w:val="20"/>
        </w:rPr>
        <w:t>ch</w:t>
      </w:r>
      <w:r>
        <w:rPr>
          <w:rFonts w:cs="Times New Roman" w:hAnsi="Times New Roman" w:eastAsia="Times New Roman" w:ascii="Times New Roman"/>
          <w:color w:val="363435"/>
          <w:spacing w:val="10"/>
          <w:w w:val="8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8"/>
          <w:sz w:val="20"/>
          <w:szCs w:val="20"/>
        </w:rPr>
        <w:t>1989</w:t>
      </w:r>
      <w:r>
        <w:rPr>
          <w:rFonts w:cs="Times New Roman" w:hAnsi="Times New Roman" w:eastAsia="Times New Roman" w:ascii="Times New Roman"/>
          <w:color w:val="363435"/>
          <w:spacing w:val="-1"/>
          <w:w w:val="8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color w:val="363435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5"/>
          <w:sz w:val="20"/>
          <w:szCs w:val="20"/>
        </w:rPr>
        <w:t>October</w:t>
      </w:r>
      <w:r>
        <w:rPr>
          <w:rFonts w:cs="Times New Roman" w:hAnsi="Times New Roman" w:eastAsia="Times New Roman" w:ascii="Times New Roman"/>
          <w:color w:val="363435"/>
          <w:spacing w:val="0"/>
          <w:w w:val="9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1989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             </w:t>
      </w:r>
      <w:r>
        <w:rPr>
          <w:rFonts w:cs="Times New Roman" w:hAnsi="Times New Roman" w:eastAsia="Times New Roman" w:ascii="Times New Roman"/>
          <w:color w:val="363435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5"/>
          <w:w w:val="91"/>
          <w:sz w:val="20"/>
          <w:szCs w:val="20"/>
        </w:rPr>
        <w:t>Offic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363435"/>
          <w:spacing w:val="5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5"/>
          <w:w w:val="91"/>
          <w:sz w:val="20"/>
          <w:szCs w:val="20"/>
        </w:rPr>
        <w:t>Assistan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363435"/>
          <w:spacing w:val="24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5"/>
          <w:w w:val="91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color w:val="363435"/>
          <w:spacing w:val="-11"/>
          <w:w w:val="9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363435"/>
          <w:spacing w:val="5"/>
          <w:w w:val="91"/>
          <w:sz w:val="20"/>
          <w:szCs w:val="20"/>
        </w:rPr>
        <w:t>yping)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363435"/>
          <w:spacing w:val="-6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Contracts</w:t>
      </w:r>
      <w:r>
        <w:rPr>
          <w:rFonts w:cs="Times New Roman" w:hAnsi="Times New Roman" w:eastAsia="Times New Roman" w:ascii="Times New Roman"/>
          <w:color w:val="363435"/>
          <w:spacing w:val="17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363435"/>
          <w:spacing w:val="-2"/>
          <w:w w:val="9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oup</w:t>
      </w:r>
      <w:r>
        <w:rPr>
          <w:rFonts w:cs="Times New Roman" w:hAnsi="Times New Roman" w:eastAsia="Times New Roman" w:ascii="Times New Roman"/>
          <w:color w:val="363435"/>
          <w:spacing w:val="15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Office,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Employment</w:t>
      </w:r>
      <w:r>
        <w:rPr>
          <w:rFonts w:cs="Times New Roman" w:hAnsi="Times New Roman" w:eastAsia="Times New Roman" w:ascii="Times New Roman"/>
          <w:color w:val="363435"/>
          <w:spacing w:val="-14"/>
          <w:w w:val="8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color w:val="363435"/>
          <w:spacing w:val="-4"/>
          <w:w w:val="89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elopment</w:t>
      </w:r>
      <w:r>
        <w:rPr>
          <w:rFonts w:cs="Times New Roman" w:hAnsi="Times New Roman" w:eastAsia="Times New Roman" w:ascii="Times New Roman"/>
          <w:color w:val="363435"/>
          <w:spacing w:val="29"/>
          <w:w w:val="8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Department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50"/>
        <w:ind w:left="3140" w:right="153"/>
      </w:pPr>
      <w:r>
        <w:rPr>
          <w:rFonts w:cs="Times New Roman" w:hAnsi="Times New Roman" w:eastAsia="Times New Roman" w:ascii="Times New Roman"/>
          <w:color w:val="363435"/>
          <w:spacing w:val="0"/>
          <w:w w:val="90"/>
          <w:sz w:val="20"/>
          <w:szCs w:val="20"/>
        </w:rPr>
        <w:t>Responsible</w:t>
      </w:r>
      <w:r>
        <w:rPr>
          <w:rFonts w:cs="Times New Roman" w:hAnsi="Times New Roman" w:eastAsia="Times New Roman" w:ascii="Times New Roman"/>
          <w:color w:val="363435"/>
          <w:spacing w:val="21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color w:val="363435"/>
          <w:spacing w:val="1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0"/>
          <w:sz w:val="20"/>
          <w:szCs w:val="20"/>
        </w:rPr>
        <w:t>training</w:t>
      </w:r>
      <w:r>
        <w:rPr>
          <w:rFonts w:cs="Times New Roman" w:hAnsi="Times New Roman" w:eastAsia="Times New Roman" w:ascii="Times New Roman"/>
          <w:color w:val="363435"/>
          <w:spacing w:val="13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color w:val="363435"/>
          <w:spacing w:val="-1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0"/>
          <w:sz w:val="20"/>
          <w:szCs w:val="20"/>
        </w:rPr>
        <w:t>new</w:t>
      </w:r>
      <w:r>
        <w:rPr>
          <w:rFonts w:cs="Times New Roman" w:hAnsi="Times New Roman" w:eastAsia="Times New Roman" w:ascii="Times New Roman"/>
          <w:color w:val="363435"/>
          <w:spacing w:val="-9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0"/>
          <w:sz w:val="20"/>
          <w:szCs w:val="20"/>
        </w:rPr>
        <w:t>clerical</w:t>
      </w:r>
      <w:r>
        <w:rPr>
          <w:rFonts w:cs="Times New Roman" w:hAnsi="Times New Roman" w:eastAsia="Times New Roman" w:ascii="Times New Roman"/>
          <w:color w:val="363435"/>
          <w:spacing w:val="7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0"/>
          <w:sz w:val="20"/>
          <w:szCs w:val="20"/>
        </w:rPr>
        <w:t>staff,</w:t>
      </w:r>
      <w:r>
        <w:rPr>
          <w:rFonts w:cs="Times New Roman" w:hAnsi="Times New Roman" w:eastAsia="Times New Roman" w:ascii="Times New Roman"/>
          <w:color w:val="363435"/>
          <w:spacing w:val="1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0"/>
          <w:sz w:val="20"/>
          <w:szCs w:val="20"/>
        </w:rPr>
        <w:t>writing</w:t>
      </w:r>
      <w:r>
        <w:rPr>
          <w:rFonts w:cs="Times New Roman" w:hAnsi="Times New Roman" w:eastAsia="Times New Roman" w:ascii="Times New Roman"/>
          <w:color w:val="363435"/>
          <w:spacing w:val="-5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color w:val="363435"/>
          <w:spacing w:val="-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363435"/>
          <w:spacing w:val="-5"/>
          <w:w w:val="9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363435"/>
          <w:spacing w:val="0"/>
          <w:w w:val="94"/>
          <w:sz w:val="20"/>
          <w:szCs w:val="20"/>
        </w:rPr>
        <w:t>ocedu</w:t>
      </w:r>
      <w:r>
        <w:rPr>
          <w:rFonts w:cs="Times New Roman" w:hAnsi="Times New Roman" w:eastAsia="Times New Roman" w:ascii="Times New Roman"/>
          <w:color w:val="363435"/>
          <w:spacing w:val="-2"/>
          <w:w w:val="9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363435"/>
          <w:spacing w:val="0"/>
          <w:w w:val="94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color w:val="363435"/>
          <w:spacing w:val="2"/>
          <w:w w:val="9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color w:val="363435"/>
          <w:spacing w:val="-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2"/>
          <w:sz w:val="20"/>
          <w:szCs w:val="20"/>
        </w:rPr>
        <w:t>clerical</w:t>
      </w:r>
      <w:r>
        <w:rPr>
          <w:rFonts w:cs="Times New Roman" w:hAnsi="Times New Roman" w:eastAsia="Times New Roman" w:ascii="Times New Roman"/>
          <w:color w:val="363435"/>
          <w:spacing w:val="-7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2"/>
          <w:sz w:val="20"/>
          <w:szCs w:val="20"/>
        </w:rPr>
        <w:t>manual,</w:t>
      </w:r>
      <w:r>
        <w:rPr>
          <w:rFonts w:cs="Times New Roman" w:hAnsi="Times New Roman" w:eastAsia="Times New Roman" w:ascii="Times New Roman"/>
          <w:color w:val="363435"/>
          <w:spacing w:val="-7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2"/>
          <w:sz w:val="20"/>
          <w:szCs w:val="20"/>
        </w:rPr>
        <w:t>inputting</w:t>
      </w:r>
      <w:r>
        <w:rPr>
          <w:rFonts w:cs="Times New Roman" w:hAnsi="Times New Roman" w:eastAsia="Times New Roman" w:ascii="Times New Roman"/>
          <w:color w:val="363435"/>
          <w:spacing w:val="6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2"/>
          <w:sz w:val="20"/>
          <w:szCs w:val="20"/>
        </w:rPr>
        <w:t>contract</w:t>
      </w:r>
      <w:r>
        <w:rPr>
          <w:rFonts w:cs="Times New Roman" w:hAnsi="Times New Roman" w:eastAsia="Times New Roman" w:ascii="Times New Roman"/>
          <w:color w:val="363435"/>
          <w:spacing w:val="12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2"/>
          <w:sz w:val="20"/>
          <w:szCs w:val="20"/>
        </w:rPr>
        <w:t>data</w:t>
      </w:r>
      <w:r>
        <w:rPr>
          <w:rFonts w:cs="Times New Roman" w:hAnsi="Times New Roman" w:eastAsia="Times New Roman" w:ascii="Times New Roman"/>
          <w:color w:val="363435"/>
          <w:spacing w:val="6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2"/>
          <w:sz w:val="20"/>
          <w:szCs w:val="20"/>
        </w:rPr>
        <w:t>into</w:t>
      </w:r>
      <w:r>
        <w:rPr>
          <w:rFonts w:cs="Times New Roman" w:hAnsi="Times New Roman" w:eastAsia="Times New Roman" w:ascii="Times New Roman"/>
          <w:color w:val="363435"/>
          <w:spacing w:val="5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2"/>
          <w:sz w:val="20"/>
          <w:szCs w:val="20"/>
        </w:rPr>
        <w:t>compute</w:t>
      </w:r>
      <w:r>
        <w:rPr>
          <w:rFonts w:cs="Times New Roman" w:hAnsi="Times New Roman" w:eastAsia="Times New Roman" w:ascii="Times New Roman"/>
          <w:color w:val="363435"/>
          <w:spacing w:val="-11"/>
          <w:w w:val="92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363435"/>
          <w:spacing w:val="0"/>
          <w:w w:val="92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363435"/>
          <w:spacing w:val="11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-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etrieving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monthly</w:t>
      </w:r>
      <w:r>
        <w:rPr>
          <w:rFonts w:cs="Times New Roman" w:hAnsi="Times New Roman" w:eastAsia="Times New Roman" w:ascii="Times New Roman"/>
          <w:color w:val="363435"/>
          <w:spacing w:val="-13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-5"/>
          <w:w w:val="9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eports</w:t>
      </w:r>
      <w:r>
        <w:rPr>
          <w:rFonts w:cs="Times New Roman" w:hAnsi="Times New Roman" w:eastAsia="Times New Roman" w:ascii="Times New Roman"/>
          <w:color w:val="363435"/>
          <w:spacing w:val="26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color w:val="363435"/>
          <w:spacing w:val="-2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color w:val="363435"/>
          <w:spacing w:val="-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363435"/>
          <w:spacing w:val="-4"/>
          <w:w w:val="8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ofessional</w:t>
      </w:r>
      <w:r>
        <w:rPr>
          <w:rFonts w:cs="Times New Roman" w:hAnsi="Times New Roman" w:eastAsia="Times New Roman" w:ascii="Times New Roman"/>
          <w:color w:val="363435"/>
          <w:spacing w:val="35"/>
          <w:w w:val="8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staff</w:t>
      </w:r>
      <w:r>
        <w:rPr>
          <w:rFonts w:cs="Times New Roman" w:hAnsi="Times New Roman" w:eastAsia="Times New Roman" w:ascii="Times New Roman"/>
          <w:color w:val="363435"/>
          <w:spacing w:val="-2"/>
          <w:w w:val="8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363435"/>
          <w:spacing w:val="-2"/>
          <w:w w:val="8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om</w:t>
      </w:r>
      <w:r>
        <w:rPr>
          <w:rFonts w:cs="Times New Roman" w:hAnsi="Times New Roman" w:eastAsia="Times New Roman" w:ascii="Times New Roman"/>
          <w:color w:val="363435"/>
          <w:spacing w:val="2"/>
          <w:w w:val="8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color w:val="363435"/>
          <w:spacing w:val="-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3"/>
          <w:sz w:val="20"/>
          <w:szCs w:val="20"/>
        </w:rPr>
        <w:t>compute</w:t>
      </w:r>
      <w:r>
        <w:rPr>
          <w:rFonts w:cs="Times New Roman" w:hAnsi="Times New Roman" w:eastAsia="Times New Roman" w:ascii="Times New Roman"/>
          <w:color w:val="363435"/>
          <w:spacing w:val="-11"/>
          <w:w w:val="9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363435"/>
          <w:spacing w:val="0"/>
          <w:w w:val="93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363435"/>
          <w:spacing w:val="4"/>
          <w:w w:val="9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2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363435"/>
          <w:spacing w:val="-5"/>
          <w:w w:val="92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363435"/>
          <w:spacing w:val="0"/>
          <w:w w:val="92"/>
          <w:sz w:val="20"/>
          <w:szCs w:val="20"/>
        </w:rPr>
        <w:t>eating</w:t>
      </w:r>
      <w:r>
        <w:rPr>
          <w:rFonts w:cs="Times New Roman" w:hAnsi="Times New Roman" w:eastAsia="Times New Roman" w:ascii="Times New Roman"/>
          <w:color w:val="363435"/>
          <w:spacing w:val="6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2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color w:val="363435"/>
          <w:spacing w:val="3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2"/>
          <w:sz w:val="20"/>
          <w:szCs w:val="20"/>
        </w:rPr>
        <w:t>editing</w:t>
      </w:r>
      <w:r>
        <w:rPr>
          <w:rFonts w:cs="Times New Roman" w:hAnsi="Times New Roman" w:eastAsia="Times New Roman" w:ascii="Times New Roman"/>
          <w:color w:val="363435"/>
          <w:spacing w:val="6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2"/>
          <w:sz w:val="20"/>
          <w:szCs w:val="20"/>
        </w:rPr>
        <w:t>forms</w:t>
      </w:r>
      <w:r>
        <w:rPr>
          <w:rFonts w:cs="Times New Roman" w:hAnsi="Times New Roman" w:eastAsia="Times New Roman" w:ascii="Times New Roman"/>
          <w:color w:val="363435"/>
          <w:spacing w:val="-9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2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color w:val="363435"/>
          <w:spacing w:val="3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2"/>
          <w:sz w:val="20"/>
          <w:szCs w:val="20"/>
        </w:rPr>
        <w:t>letters</w:t>
      </w:r>
      <w:r>
        <w:rPr>
          <w:rFonts w:cs="Times New Roman" w:hAnsi="Times New Roman" w:eastAsia="Times New Roman" w:ascii="Times New Roman"/>
          <w:color w:val="363435"/>
          <w:spacing w:val="15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color w:val="363435"/>
          <w:spacing w:val="-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color w:val="363435"/>
          <w:spacing w:val="-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-4"/>
          <w:w w:val="89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ord</w:t>
      </w:r>
      <w:r>
        <w:rPr>
          <w:rFonts w:cs="Times New Roman" w:hAnsi="Times New Roman" w:eastAsia="Times New Roman" w:ascii="Times New Roman"/>
          <w:color w:val="363435"/>
          <w:spacing w:val="3"/>
          <w:w w:val="8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363435"/>
          <w:spacing w:val="-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ocesso</w:t>
      </w:r>
      <w:r>
        <w:rPr>
          <w:rFonts w:cs="Times New Roman" w:hAnsi="Times New Roman" w:eastAsia="Times New Roman" w:ascii="Times New Roman"/>
          <w:color w:val="363435"/>
          <w:spacing w:val="-1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60"/>
      </w:pPr>
      <w:r>
        <w:rPr>
          <w:rFonts w:cs="Times New Roman" w:hAnsi="Times New Roman" w:eastAsia="Times New Roman" w:ascii="Times New Roman"/>
          <w:color w:val="363435"/>
          <w:spacing w:val="0"/>
          <w:w w:val="90"/>
          <w:sz w:val="20"/>
          <w:szCs w:val="20"/>
        </w:rPr>
        <w:t>September</w:t>
      </w:r>
      <w:r>
        <w:rPr>
          <w:rFonts w:cs="Times New Roman" w:hAnsi="Times New Roman" w:eastAsia="Times New Roman" w:ascii="Times New Roman"/>
          <w:color w:val="363435"/>
          <w:spacing w:val="27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0"/>
          <w:sz w:val="20"/>
          <w:szCs w:val="20"/>
        </w:rPr>
        <w:t>1987</w:t>
      </w:r>
      <w:r>
        <w:rPr>
          <w:rFonts w:cs="Times New Roman" w:hAnsi="Times New Roman" w:eastAsia="Times New Roman" w:ascii="Times New Roman"/>
          <w:color w:val="363435"/>
          <w:spacing w:val="-11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color w:val="363435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Ma</w:t>
      </w:r>
      <w:r>
        <w:rPr>
          <w:rFonts w:cs="Times New Roman" w:hAnsi="Times New Roman" w:eastAsia="Times New Roman" w:ascii="Times New Roman"/>
          <w:color w:val="363435"/>
          <w:spacing w:val="-4"/>
          <w:w w:val="8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363435"/>
          <w:spacing w:val="0"/>
          <w:w w:val="89"/>
          <w:sz w:val="20"/>
          <w:szCs w:val="20"/>
        </w:rPr>
        <w:t>ch</w:t>
      </w:r>
      <w:r>
        <w:rPr>
          <w:rFonts w:cs="Times New Roman" w:hAnsi="Times New Roman" w:eastAsia="Times New Roman" w:ascii="Times New Roman"/>
          <w:color w:val="363435"/>
          <w:spacing w:val="3"/>
          <w:w w:val="8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1989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         </w:t>
      </w:r>
      <w:r>
        <w:rPr>
          <w:rFonts w:cs="Times New Roman" w:hAnsi="Times New Roman" w:eastAsia="Times New Roman" w:ascii="Times New Roman"/>
          <w:color w:val="363435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9"/>
          <w:w w:val="9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363435"/>
          <w:spacing w:val="-5"/>
          <w:w w:val="9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363435"/>
          <w:spacing w:val="6"/>
          <w:w w:val="93"/>
          <w:sz w:val="20"/>
          <w:szCs w:val="20"/>
        </w:rPr>
        <w:t>oduction/Sale</w:t>
      </w:r>
      <w:r>
        <w:rPr>
          <w:rFonts w:cs="Times New Roman" w:hAnsi="Times New Roman" w:eastAsia="Times New Roman" w:ascii="Times New Roman"/>
          <w:color w:val="363435"/>
          <w:spacing w:val="0"/>
          <w:w w:val="9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363435"/>
          <w:spacing w:val="13"/>
          <w:w w:val="9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6"/>
          <w:w w:val="93"/>
          <w:sz w:val="20"/>
          <w:szCs w:val="20"/>
        </w:rPr>
        <w:t>Coordinato</w:t>
      </w:r>
      <w:r>
        <w:rPr>
          <w:rFonts w:cs="Times New Roman" w:hAnsi="Times New Roman" w:eastAsia="Times New Roman" w:ascii="Times New Roman"/>
          <w:color w:val="363435"/>
          <w:spacing w:val="-9"/>
          <w:w w:val="9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363435"/>
          <w:spacing w:val="0"/>
          <w:w w:val="93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363435"/>
          <w:spacing w:val="18"/>
          <w:w w:val="9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2"/>
          <w:sz w:val="20"/>
          <w:szCs w:val="20"/>
        </w:rPr>
        <w:t>AR</w:t>
      </w:r>
      <w:r>
        <w:rPr>
          <w:rFonts w:cs="Times New Roman" w:hAnsi="Times New Roman" w:eastAsia="Times New Roman" w:ascii="Times New Roman"/>
          <w:color w:val="363435"/>
          <w:spacing w:val="-10"/>
          <w:w w:val="82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363435"/>
          <w:spacing w:val="0"/>
          <w:w w:val="82"/>
          <w:sz w:val="20"/>
          <w:szCs w:val="20"/>
        </w:rPr>
        <w:t>TEX</w:t>
      </w:r>
      <w:r>
        <w:rPr>
          <w:rFonts w:cs="Times New Roman" w:hAnsi="Times New Roman" w:eastAsia="Times New Roman" w:ascii="Times New Roman"/>
          <w:color w:val="363435"/>
          <w:spacing w:val="10"/>
          <w:w w:val="8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Services,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Sacramento,</w:t>
      </w:r>
      <w:r>
        <w:rPr>
          <w:rFonts w:cs="Times New Roman" w:hAnsi="Times New Roman" w:eastAsia="Times New Roman" w:ascii="Times New Roman"/>
          <w:color w:val="363435"/>
          <w:spacing w:val="9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CA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50"/>
        <w:ind w:left="3140" w:right="76"/>
      </w:pPr>
      <w:r>
        <w:rPr>
          <w:rFonts w:cs="Times New Roman" w:hAnsi="Times New Roman" w:eastAsia="Times New Roman" w:ascii="Times New Roman"/>
          <w:color w:val="363435"/>
          <w:spacing w:val="0"/>
          <w:w w:val="86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color w:val="363435"/>
          <w:spacing w:val="3"/>
          <w:w w:val="8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363435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color w:val="363435"/>
          <w:spacing w:val="-5"/>
          <w:w w:val="9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363435"/>
          <w:spacing w:val="-5"/>
          <w:w w:val="9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363435"/>
          <w:spacing w:val="6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-5"/>
          <w:w w:val="9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usiness</w:t>
      </w:r>
      <w:r>
        <w:rPr>
          <w:rFonts w:cs="Times New Roman" w:hAnsi="Times New Roman" w:eastAsia="Times New Roman" w:ascii="Times New Roman"/>
          <w:color w:val="363435"/>
          <w:spacing w:val="17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office</w:t>
      </w:r>
      <w:r>
        <w:rPr>
          <w:rFonts w:cs="Times New Roman" w:hAnsi="Times New Roman" w:eastAsia="Times New Roman" w:ascii="Times New Roman"/>
          <w:color w:val="363435"/>
          <w:spacing w:val="-9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setting,</w:t>
      </w:r>
      <w:r>
        <w:rPr>
          <w:rFonts w:cs="Times New Roman" w:hAnsi="Times New Roman" w:eastAsia="Times New Roman" w:ascii="Times New Roman"/>
          <w:color w:val="363435"/>
          <w:spacing w:val="24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-5"/>
          <w:w w:val="9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esponsible</w:t>
      </w:r>
      <w:r>
        <w:rPr>
          <w:rFonts w:cs="Times New Roman" w:hAnsi="Times New Roman" w:eastAsia="Times New Roman" w:ascii="Times New Roman"/>
          <w:color w:val="363435"/>
          <w:spacing w:val="27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color w:val="363435"/>
          <w:spacing w:val="-2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color w:val="363435"/>
          <w:spacing w:val="-3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pay</w:t>
      </w:r>
      <w:r>
        <w:rPr>
          <w:rFonts w:cs="Times New Roman" w:hAnsi="Times New Roman" w:eastAsia="Times New Roman" w:ascii="Times New Roman"/>
          <w:color w:val="363435"/>
          <w:spacing w:val="-2"/>
          <w:w w:val="9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oll</w:t>
      </w:r>
      <w:r>
        <w:rPr>
          <w:rFonts w:cs="Times New Roman" w:hAnsi="Times New Roman" w:eastAsia="Times New Roman" w:ascii="Times New Roman"/>
          <w:color w:val="363435"/>
          <w:spacing w:val="-10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color w:val="363435"/>
          <w:spacing w:val="6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person-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0"/>
          <w:sz w:val="20"/>
          <w:szCs w:val="20"/>
        </w:rPr>
        <w:t>nel</w:t>
      </w:r>
      <w:r>
        <w:rPr>
          <w:rFonts w:cs="Times New Roman" w:hAnsi="Times New Roman" w:eastAsia="Times New Roman" w:ascii="Times New Roman"/>
          <w:color w:val="363435"/>
          <w:spacing w:val="6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0"/>
          <w:sz w:val="20"/>
          <w:szCs w:val="20"/>
        </w:rPr>
        <w:t>paper</w:t>
      </w:r>
      <w:r>
        <w:rPr>
          <w:rFonts w:cs="Times New Roman" w:hAnsi="Times New Roman" w:eastAsia="Times New Roman" w:ascii="Times New Roman"/>
          <w:color w:val="363435"/>
          <w:spacing w:val="-4"/>
          <w:w w:val="9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363435"/>
          <w:spacing w:val="0"/>
          <w:w w:val="90"/>
          <w:sz w:val="20"/>
          <w:szCs w:val="20"/>
        </w:rPr>
        <w:t>ork</w:t>
      </w:r>
      <w:r>
        <w:rPr>
          <w:rFonts w:cs="Times New Roman" w:hAnsi="Times New Roman" w:eastAsia="Times New Roman" w:ascii="Times New Roman"/>
          <w:color w:val="363435"/>
          <w:spacing w:val="6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color w:val="363435"/>
          <w:spacing w:val="1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363435"/>
          <w:spacing w:val="-4"/>
          <w:w w:val="9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363435"/>
          <w:spacing w:val="0"/>
          <w:w w:val="9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color w:val="363435"/>
          <w:spacing w:val="2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0"/>
          <w:sz w:val="20"/>
          <w:szCs w:val="20"/>
        </w:rPr>
        <w:t>100</w:t>
      </w:r>
      <w:r>
        <w:rPr>
          <w:rFonts w:cs="Times New Roman" w:hAnsi="Times New Roman" w:eastAsia="Times New Roman" w:ascii="Times New Roman"/>
          <w:color w:val="363435"/>
          <w:spacing w:val="-5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0"/>
          <w:sz w:val="20"/>
          <w:szCs w:val="20"/>
        </w:rPr>
        <w:t>employees.</w:t>
      </w:r>
      <w:r>
        <w:rPr>
          <w:rFonts w:cs="Times New Roman" w:hAnsi="Times New Roman" w:eastAsia="Times New Roman" w:ascii="Times New Roman"/>
          <w:color w:val="363435"/>
          <w:spacing w:val="19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0"/>
          <w:sz w:val="20"/>
          <w:szCs w:val="20"/>
        </w:rPr>
        <w:t>Interp</w:t>
      </w:r>
      <w:r>
        <w:rPr>
          <w:rFonts w:cs="Times New Roman" w:hAnsi="Times New Roman" w:eastAsia="Times New Roman" w:ascii="Times New Roman"/>
          <w:color w:val="363435"/>
          <w:spacing w:val="-2"/>
          <w:w w:val="9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363435"/>
          <w:spacing w:val="0"/>
          <w:w w:val="90"/>
          <w:sz w:val="20"/>
          <w:szCs w:val="20"/>
        </w:rPr>
        <w:t>eted</w:t>
      </w:r>
      <w:r>
        <w:rPr>
          <w:rFonts w:cs="Times New Roman" w:hAnsi="Times New Roman" w:eastAsia="Times New Roman" w:ascii="Times New Roman"/>
          <w:color w:val="363435"/>
          <w:spacing w:val="37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color w:val="363435"/>
          <w:spacing w:val="-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0"/>
          <w:sz w:val="20"/>
          <w:szCs w:val="20"/>
        </w:rPr>
        <w:t>Labor</w:t>
      </w:r>
      <w:r>
        <w:rPr>
          <w:rFonts w:cs="Times New Roman" w:hAnsi="Times New Roman" w:eastAsia="Times New Roman" w:ascii="Times New Roman"/>
          <w:color w:val="363435"/>
          <w:spacing w:val="-9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0"/>
          <w:sz w:val="20"/>
          <w:szCs w:val="20"/>
        </w:rPr>
        <w:t>Contract</w:t>
      </w:r>
      <w:r>
        <w:rPr>
          <w:rFonts w:cs="Times New Roman" w:hAnsi="Times New Roman" w:eastAsia="Times New Roman" w:ascii="Times New Roman"/>
          <w:color w:val="363435"/>
          <w:spacing w:val="22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mana</w:t>
      </w:r>
      <w:r>
        <w:rPr>
          <w:rFonts w:cs="Times New Roman" w:hAnsi="Times New Roman" w:eastAsia="Times New Roman" w:ascii="Times New Roman"/>
          <w:color w:val="363435"/>
          <w:spacing w:val="-6"/>
          <w:w w:val="9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ement</w:t>
      </w:r>
      <w:r>
        <w:rPr>
          <w:rFonts w:cs="Times New Roman" w:hAnsi="Times New Roman" w:eastAsia="Times New Roman" w:ascii="Times New Roman"/>
          <w:color w:val="363435"/>
          <w:spacing w:val="10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color w:val="363435"/>
          <w:spacing w:val="6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union</w:t>
      </w:r>
      <w:r>
        <w:rPr>
          <w:rFonts w:cs="Times New Roman" w:hAnsi="Times New Roman" w:eastAsia="Times New Roman" w:ascii="Times New Roman"/>
          <w:color w:val="363435"/>
          <w:spacing w:val="5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employees,</w:t>
      </w:r>
      <w:r>
        <w:rPr>
          <w:rFonts w:cs="Times New Roman" w:hAnsi="Times New Roman" w:eastAsia="Times New Roman" w:ascii="Times New Roman"/>
          <w:color w:val="363435"/>
          <w:spacing w:val="10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363435"/>
          <w:spacing w:val="-5"/>
          <w:w w:val="9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epa</w:t>
      </w:r>
      <w:r>
        <w:rPr>
          <w:rFonts w:cs="Times New Roman" w:hAnsi="Times New Roman" w:eastAsia="Times New Roman" w:ascii="Times New Roman"/>
          <w:color w:val="363435"/>
          <w:spacing w:val="-2"/>
          <w:w w:val="9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color w:val="363435"/>
          <w:spacing w:val="26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bills</w:t>
      </w:r>
      <w:r>
        <w:rPr>
          <w:rFonts w:cs="Times New Roman" w:hAnsi="Times New Roman" w:eastAsia="Times New Roman" w:ascii="Times New Roman"/>
          <w:color w:val="363435"/>
          <w:spacing w:val="1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color w:val="363435"/>
          <w:spacing w:val="-2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payment,</w:t>
      </w:r>
      <w:r>
        <w:rPr>
          <w:rFonts w:cs="Times New Roman" w:hAnsi="Times New Roman" w:eastAsia="Times New Roman" w:ascii="Times New Roman"/>
          <w:color w:val="363435"/>
          <w:spacing w:val="1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363435"/>
          <w:spacing w:val="-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oduced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color w:val="363435"/>
          <w:spacing w:val="-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Labor</w:t>
      </w:r>
      <w:r>
        <w:rPr>
          <w:rFonts w:cs="Times New Roman" w:hAnsi="Times New Roman" w:eastAsia="Times New Roman" w:ascii="Times New Roman"/>
          <w:color w:val="363435"/>
          <w:spacing w:val="-15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363435"/>
          <w:spacing w:val="-5"/>
          <w:w w:val="9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oductivity/Ze</w:t>
      </w:r>
      <w:r>
        <w:rPr>
          <w:rFonts w:cs="Times New Roman" w:hAnsi="Times New Roman" w:eastAsia="Times New Roman" w:ascii="Times New Roman"/>
          <w:color w:val="363435"/>
          <w:spacing w:val="-2"/>
          <w:w w:val="9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363435"/>
          <w:spacing w:val="15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Bud</w:t>
      </w:r>
      <w:r>
        <w:rPr>
          <w:rFonts w:cs="Times New Roman" w:hAnsi="Times New Roman" w:eastAsia="Times New Roman" w:ascii="Times New Roman"/>
          <w:color w:val="363435"/>
          <w:spacing w:val="-6"/>
          <w:w w:val="9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color w:val="363435"/>
          <w:spacing w:val="3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-5"/>
          <w:w w:val="9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eport,</w:t>
      </w:r>
      <w:r>
        <w:rPr>
          <w:rFonts w:cs="Times New Roman" w:hAnsi="Times New Roman" w:eastAsia="Times New Roman" w:ascii="Times New Roman"/>
          <w:color w:val="363435"/>
          <w:spacing w:val="29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color w:val="363435"/>
          <w:spacing w:val="5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363435"/>
          <w:spacing w:val="-5"/>
          <w:w w:val="9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oduced</w:t>
      </w:r>
      <w:r>
        <w:rPr>
          <w:rFonts w:cs="Times New Roman" w:hAnsi="Times New Roman" w:eastAsia="Times New Roman" w:ascii="Times New Roman"/>
          <w:color w:val="363435"/>
          <w:spacing w:val="23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color w:val="363435"/>
          <w:spacing w:val="-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-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363435"/>
          <w:spacing w:val="-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oup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3140"/>
      </w:pPr>
      <w:r>
        <w:rPr>
          <w:rFonts w:cs="Times New Roman" w:hAnsi="Times New Roman" w:eastAsia="Times New Roman" w:ascii="Times New Roman"/>
          <w:color w:val="363435"/>
          <w:spacing w:val="0"/>
          <w:w w:val="92"/>
          <w:sz w:val="20"/>
          <w:szCs w:val="20"/>
        </w:rPr>
        <w:t>sales</w:t>
      </w:r>
      <w:r>
        <w:rPr>
          <w:rFonts w:cs="Times New Roman" w:hAnsi="Times New Roman" w:eastAsia="Times New Roman" w:ascii="Times New Roman"/>
          <w:color w:val="363435"/>
          <w:spacing w:val="4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2"/>
          <w:sz w:val="20"/>
          <w:szCs w:val="20"/>
        </w:rPr>
        <w:t>statistics</w:t>
      </w:r>
      <w:r>
        <w:rPr>
          <w:rFonts w:cs="Times New Roman" w:hAnsi="Times New Roman" w:eastAsia="Times New Roman" w:ascii="Times New Roman"/>
          <w:color w:val="363435"/>
          <w:spacing w:val="14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2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color w:val="363435"/>
          <w:spacing w:val="-5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color w:val="363435"/>
          <w:spacing w:val="-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2"/>
          <w:sz w:val="20"/>
          <w:szCs w:val="20"/>
        </w:rPr>
        <w:t>Assistant</w:t>
      </w:r>
      <w:r>
        <w:rPr>
          <w:rFonts w:cs="Times New Roman" w:hAnsi="Times New Roman" w:eastAsia="Times New Roman" w:ascii="Times New Roman"/>
          <w:color w:val="363435"/>
          <w:spacing w:val="0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2"/>
          <w:sz w:val="20"/>
          <w:szCs w:val="20"/>
        </w:rPr>
        <w:t>General</w:t>
      </w:r>
      <w:r>
        <w:rPr>
          <w:rFonts w:cs="Times New Roman" w:hAnsi="Times New Roman" w:eastAsia="Times New Roman" w:ascii="Times New Roman"/>
          <w:color w:val="363435"/>
          <w:spacing w:val="6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Mana</w:t>
      </w:r>
      <w:r>
        <w:rPr>
          <w:rFonts w:cs="Times New Roman" w:hAnsi="Times New Roman" w:eastAsia="Times New Roman" w:ascii="Times New Roman"/>
          <w:color w:val="363435"/>
          <w:spacing w:val="-7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363435"/>
          <w:spacing w:val="-1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0"/>
        <w:ind w:left="260"/>
      </w:pPr>
      <w:r>
        <w:rPr>
          <w:rFonts w:cs="Times New Roman" w:hAnsi="Times New Roman" w:eastAsia="Times New Roman" w:ascii="Times New Roman"/>
          <w:color w:val="363435"/>
          <w:spacing w:val="6"/>
          <w:w w:val="100"/>
          <w:sz w:val="20"/>
          <w:szCs w:val="20"/>
        </w:rPr>
        <w:t>Education: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60"/>
      </w:pPr>
      <w:r>
        <w:rPr>
          <w:rFonts w:cs="Times New Roman" w:hAnsi="Times New Roman" w:eastAsia="Times New Roman" w:ascii="Times New Roman"/>
          <w:color w:val="363435"/>
          <w:spacing w:val="0"/>
          <w:w w:val="87"/>
          <w:sz w:val="20"/>
          <w:szCs w:val="20"/>
        </w:rPr>
        <w:t>1987</w:t>
      </w:r>
      <w:r>
        <w:rPr>
          <w:rFonts w:cs="Times New Roman" w:hAnsi="Times New Roman" w:eastAsia="Times New Roman" w:ascii="Times New Roman"/>
          <w:color w:val="363435"/>
          <w:spacing w:val="3"/>
          <w:w w:val="8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color w:val="363435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363435"/>
          <w:spacing w:val="-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esent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                                </w:t>
      </w:r>
      <w:r>
        <w:rPr>
          <w:rFonts w:cs="Times New Roman" w:hAnsi="Times New Roman" w:eastAsia="Times New Roman" w:ascii="Times New Roman"/>
          <w:color w:val="363435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8"/>
          <w:sz w:val="20"/>
          <w:szCs w:val="20"/>
        </w:rPr>
        <w:t>American</w:t>
      </w:r>
      <w:r>
        <w:rPr>
          <w:rFonts w:cs="Times New Roman" w:hAnsi="Times New Roman" w:eastAsia="Times New Roman" w:ascii="Times New Roman"/>
          <w:color w:val="363435"/>
          <w:spacing w:val="18"/>
          <w:w w:val="8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8"/>
          <w:sz w:val="20"/>
          <w:szCs w:val="20"/>
        </w:rPr>
        <w:t>Ri</w:t>
      </w:r>
      <w:r>
        <w:rPr>
          <w:rFonts w:cs="Times New Roman" w:hAnsi="Times New Roman" w:eastAsia="Times New Roman" w:ascii="Times New Roman"/>
          <w:color w:val="363435"/>
          <w:spacing w:val="-4"/>
          <w:w w:val="88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363435"/>
          <w:spacing w:val="0"/>
          <w:w w:val="88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color w:val="363435"/>
          <w:spacing w:val="-11"/>
          <w:w w:val="8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8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color w:val="363435"/>
          <w:spacing w:val="16"/>
          <w:w w:val="8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8"/>
          <w:sz w:val="20"/>
          <w:szCs w:val="20"/>
        </w:rPr>
        <w:t>Sacramento</w:t>
      </w:r>
      <w:r>
        <w:rPr>
          <w:rFonts w:cs="Times New Roman" w:hAnsi="Times New Roman" w:eastAsia="Times New Roman" w:ascii="Times New Roman"/>
          <w:color w:val="363435"/>
          <w:spacing w:val="40"/>
          <w:w w:val="8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8"/>
          <w:sz w:val="20"/>
          <w:szCs w:val="20"/>
        </w:rPr>
        <w:t>Com</w:t>
      </w:r>
      <w:r>
        <w:rPr>
          <w:rFonts w:cs="Times New Roman" w:hAnsi="Times New Roman" w:eastAsia="Times New Roman" w:ascii="Times New Roman"/>
          <w:color w:val="363435"/>
          <w:spacing w:val="-2"/>
          <w:w w:val="88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363435"/>
          <w:spacing w:val="0"/>
          <w:w w:val="88"/>
          <w:sz w:val="20"/>
          <w:szCs w:val="20"/>
        </w:rPr>
        <w:t>unity</w:t>
      </w:r>
      <w:r>
        <w:rPr>
          <w:rFonts w:cs="Times New Roman" w:hAnsi="Times New Roman" w:eastAsia="Times New Roman" w:ascii="Times New Roman"/>
          <w:color w:val="363435"/>
          <w:spacing w:val="7"/>
          <w:w w:val="8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Colle</w:t>
      </w:r>
      <w:r>
        <w:rPr>
          <w:rFonts w:cs="Times New Roman" w:hAnsi="Times New Roman" w:eastAsia="Times New Roman" w:ascii="Times New Roman"/>
          <w:color w:val="363435"/>
          <w:spacing w:val="-1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0"/>
        <w:ind w:left="3140"/>
      </w:pPr>
      <w:r>
        <w:rPr>
          <w:rFonts w:cs="Times New Roman" w:hAnsi="Times New Roman" w:eastAsia="Times New Roman" w:ascii="Times New Roman"/>
          <w:color w:val="363435"/>
          <w:spacing w:val="0"/>
          <w:w w:val="93"/>
          <w:sz w:val="20"/>
          <w:szCs w:val="20"/>
        </w:rPr>
        <w:t>Completed</w:t>
      </w:r>
      <w:r>
        <w:rPr>
          <w:rFonts w:cs="Times New Roman" w:hAnsi="Times New Roman" w:eastAsia="Times New Roman" w:ascii="Times New Roman"/>
          <w:color w:val="363435"/>
          <w:spacing w:val="-2"/>
          <w:w w:val="9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26</w:t>
      </w:r>
      <w:r>
        <w:rPr>
          <w:rFonts w:cs="Times New Roman" w:hAnsi="Times New Roman" w:eastAsia="Times New Roman" w:ascii="Times New Roman"/>
          <w:color w:val="363435"/>
          <w:spacing w:val="-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Units</w:t>
      </w:r>
      <w:r>
        <w:rPr>
          <w:rFonts w:cs="Times New Roman" w:hAnsi="Times New Roman" w:eastAsia="Times New Roman" w:ascii="Times New Roman"/>
          <w:color w:val="363435"/>
          <w:spacing w:val="3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color w:val="363435"/>
          <w:spacing w:val="-3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1"/>
          <w:sz w:val="20"/>
          <w:szCs w:val="20"/>
        </w:rPr>
        <w:t>General</w:t>
      </w:r>
      <w:r>
        <w:rPr>
          <w:rFonts w:cs="Times New Roman" w:hAnsi="Times New Roman" w:eastAsia="Times New Roman" w:ascii="Times New Roman"/>
          <w:color w:val="363435"/>
          <w:spacing w:val="11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Education/Mana</w:t>
      </w:r>
      <w:r>
        <w:rPr>
          <w:rFonts w:cs="Times New Roman" w:hAnsi="Times New Roman" w:eastAsia="Times New Roman" w:ascii="Times New Roman"/>
          <w:color w:val="363435"/>
          <w:spacing w:val="-7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ement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50"/>
        <w:ind w:left="3140" w:right="323"/>
      </w:pPr>
      <w:r>
        <w:rPr>
          <w:rFonts w:cs="Times New Roman" w:hAnsi="Times New Roman" w:eastAsia="Times New Roman" w:ascii="Times New Roman"/>
          <w:color w:val="363435"/>
          <w:spacing w:val="0"/>
          <w:w w:val="92"/>
          <w:sz w:val="20"/>
          <w:szCs w:val="20"/>
        </w:rPr>
        <w:t>Courses:</w:t>
      </w:r>
      <w:r>
        <w:rPr>
          <w:rFonts w:cs="Times New Roman" w:hAnsi="Times New Roman" w:eastAsia="Times New Roman" w:ascii="Times New Roman"/>
          <w:color w:val="363435"/>
          <w:spacing w:val="5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2"/>
          <w:sz w:val="20"/>
          <w:szCs w:val="20"/>
        </w:rPr>
        <w:t>Accounting,</w:t>
      </w:r>
      <w:r>
        <w:rPr>
          <w:rFonts w:cs="Times New Roman" w:hAnsi="Times New Roman" w:eastAsia="Times New Roman" w:ascii="Times New Roman"/>
          <w:color w:val="363435"/>
          <w:spacing w:val="-2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2"/>
          <w:sz w:val="20"/>
          <w:szCs w:val="20"/>
        </w:rPr>
        <w:t>Business</w:t>
      </w:r>
      <w:r>
        <w:rPr>
          <w:rFonts w:cs="Times New Roman" w:hAnsi="Times New Roman" w:eastAsia="Times New Roman" w:ascii="Times New Roman"/>
          <w:color w:val="363435"/>
          <w:spacing w:val="-9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79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color w:val="363435"/>
          <w:spacing w:val="-7"/>
          <w:w w:val="79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363435"/>
          <w:spacing w:val="0"/>
          <w:w w:val="103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363435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6"/>
          <w:sz w:val="20"/>
          <w:szCs w:val="20"/>
        </w:rPr>
        <w:t>Elementary</w:t>
      </w:r>
      <w:r>
        <w:rPr>
          <w:rFonts w:cs="Times New Roman" w:hAnsi="Times New Roman" w:eastAsia="Times New Roman" w:ascii="Times New Roman"/>
          <w:color w:val="363435"/>
          <w:spacing w:val="19"/>
          <w:w w:val="8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6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color w:val="363435"/>
          <w:spacing w:val="-6"/>
          <w:w w:val="86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363435"/>
          <w:spacing w:val="0"/>
          <w:w w:val="86"/>
          <w:sz w:val="20"/>
          <w:szCs w:val="20"/>
        </w:rPr>
        <w:t>ebra,</w:t>
      </w:r>
      <w:r>
        <w:rPr>
          <w:rFonts w:cs="Times New Roman" w:hAnsi="Times New Roman" w:eastAsia="Times New Roman" w:ascii="Times New Roman"/>
          <w:color w:val="363435"/>
          <w:spacing w:val="38"/>
          <w:w w:val="8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6"/>
          <w:sz w:val="20"/>
          <w:szCs w:val="20"/>
        </w:rPr>
        <w:t>English</w:t>
      </w:r>
      <w:r>
        <w:rPr>
          <w:rFonts w:cs="Times New Roman" w:hAnsi="Times New Roman" w:eastAsia="Times New Roman" w:ascii="Times New Roman"/>
          <w:color w:val="363435"/>
          <w:spacing w:val="19"/>
          <w:w w:val="8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86"/>
          <w:sz w:val="20"/>
          <w:szCs w:val="20"/>
        </w:rPr>
        <w:t>1A,</w:t>
      </w:r>
      <w:r>
        <w:rPr>
          <w:rFonts w:cs="Times New Roman" w:hAnsi="Times New Roman" w:eastAsia="Times New Roman" w:ascii="Times New Roman"/>
          <w:color w:val="363435"/>
          <w:spacing w:val="0"/>
          <w:w w:val="8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-4"/>
          <w:w w:val="92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363435"/>
          <w:spacing w:val="0"/>
          <w:w w:val="92"/>
          <w:sz w:val="20"/>
          <w:szCs w:val="20"/>
        </w:rPr>
        <w:t>ersonnel</w:t>
      </w:r>
      <w:r>
        <w:rPr>
          <w:rFonts w:cs="Times New Roman" w:hAnsi="Times New Roman" w:eastAsia="Times New Roman" w:ascii="Times New Roman"/>
          <w:color w:val="363435"/>
          <w:spacing w:val="4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2"/>
          <w:sz w:val="20"/>
          <w:szCs w:val="20"/>
        </w:rPr>
        <w:t>Mana</w:t>
      </w:r>
      <w:r>
        <w:rPr>
          <w:rFonts w:cs="Times New Roman" w:hAnsi="Times New Roman" w:eastAsia="Times New Roman" w:ascii="Times New Roman"/>
          <w:color w:val="363435"/>
          <w:spacing w:val="-6"/>
          <w:w w:val="92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363435"/>
          <w:spacing w:val="0"/>
          <w:w w:val="92"/>
          <w:sz w:val="20"/>
          <w:szCs w:val="20"/>
        </w:rPr>
        <w:t>ement</w:t>
      </w:r>
      <w:r>
        <w:rPr>
          <w:rFonts w:cs="Times New Roman" w:hAnsi="Times New Roman" w:eastAsia="Times New Roman" w:ascii="Times New Roman"/>
          <w:color w:val="363435"/>
          <w:spacing w:val="-13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-20"/>
          <w:w w:val="92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363435"/>
          <w:spacing w:val="0"/>
          <w:w w:val="92"/>
          <w:sz w:val="20"/>
          <w:szCs w:val="20"/>
        </w:rPr>
        <w:t>echniques,</w:t>
      </w:r>
      <w:r>
        <w:rPr>
          <w:rFonts w:cs="Times New Roman" w:hAnsi="Times New Roman" w:eastAsia="Times New Roman" w:ascii="Times New Roman"/>
          <w:color w:val="363435"/>
          <w:spacing w:val="4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2"/>
          <w:sz w:val="20"/>
          <w:szCs w:val="20"/>
        </w:rPr>
        <w:t>Mana</w:t>
      </w:r>
      <w:r>
        <w:rPr>
          <w:rFonts w:cs="Times New Roman" w:hAnsi="Times New Roman" w:eastAsia="Times New Roman" w:ascii="Times New Roman"/>
          <w:color w:val="363435"/>
          <w:spacing w:val="-6"/>
          <w:w w:val="92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363435"/>
          <w:spacing w:val="0"/>
          <w:w w:val="92"/>
          <w:sz w:val="20"/>
          <w:szCs w:val="20"/>
        </w:rPr>
        <w:t>ement</w:t>
      </w:r>
      <w:r>
        <w:rPr>
          <w:rFonts w:cs="Times New Roman" w:hAnsi="Times New Roman" w:eastAsia="Times New Roman" w:ascii="Times New Roman"/>
          <w:color w:val="363435"/>
          <w:spacing w:val="-13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Com</w:t>
      </w:r>
      <w:r>
        <w:rPr>
          <w:rFonts w:cs="Times New Roman" w:hAnsi="Times New Roman" w:eastAsia="Times New Roman" w:ascii="Times New Roman"/>
          <w:color w:val="363435"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unications,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0"/>
          <w:sz w:val="20"/>
          <w:szCs w:val="20"/>
        </w:rPr>
        <w:t>Principles</w:t>
      </w:r>
      <w:r>
        <w:rPr>
          <w:rFonts w:cs="Times New Roman" w:hAnsi="Times New Roman" w:eastAsia="Times New Roman" w:ascii="Times New Roman"/>
          <w:color w:val="363435"/>
          <w:spacing w:val="16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color w:val="363435"/>
          <w:spacing w:val="-3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0"/>
          <w:sz w:val="20"/>
          <w:szCs w:val="20"/>
        </w:rPr>
        <w:t>Real</w:t>
      </w:r>
      <w:r>
        <w:rPr>
          <w:rFonts w:cs="Times New Roman" w:hAnsi="Times New Roman" w:eastAsia="Times New Roman" w:ascii="Times New Roman"/>
          <w:color w:val="363435"/>
          <w:spacing w:val="-7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0"/>
          <w:sz w:val="20"/>
          <w:szCs w:val="20"/>
        </w:rPr>
        <w:t>Estate,</w:t>
      </w:r>
      <w:r>
        <w:rPr>
          <w:rFonts w:cs="Times New Roman" w:hAnsi="Times New Roman" w:eastAsia="Times New Roman" w:ascii="Times New Roman"/>
          <w:color w:val="363435"/>
          <w:spacing w:val="11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0"/>
          <w:sz w:val="20"/>
          <w:szCs w:val="20"/>
        </w:rPr>
        <w:t>Business</w:t>
      </w:r>
      <w:r>
        <w:rPr>
          <w:rFonts w:cs="Times New Roman" w:hAnsi="Times New Roman" w:eastAsia="Times New Roman" w:ascii="Times New Roman"/>
          <w:color w:val="363435"/>
          <w:spacing w:val="7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0"/>
          <w:sz w:val="20"/>
          <w:szCs w:val="20"/>
        </w:rPr>
        <w:t>Math,</w:t>
      </w:r>
      <w:r>
        <w:rPr>
          <w:rFonts w:cs="Times New Roman" w:hAnsi="Times New Roman" w:eastAsia="Times New Roman" w:ascii="Times New Roman"/>
          <w:color w:val="363435"/>
          <w:spacing w:val="5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-20"/>
          <w:w w:val="9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363435"/>
          <w:spacing w:val="0"/>
          <w:w w:val="90"/>
          <w:sz w:val="20"/>
          <w:szCs w:val="20"/>
        </w:rPr>
        <w:t>echniques</w:t>
      </w:r>
      <w:r>
        <w:rPr>
          <w:rFonts w:cs="Times New Roman" w:hAnsi="Times New Roman" w:eastAsia="Times New Roman" w:ascii="Times New Roman"/>
          <w:color w:val="363435"/>
          <w:spacing w:val="19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color w:val="363435"/>
          <w:spacing w:val="-3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90"/>
          <w:sz w:val="20"/>
          <w:szCs w:val="20"/>
        </w:rPr>
        <w:t>Mana</w:t>
      </w:r>
      <w:r>
        <w:rPr>
          <w:rFonts w:cs="Times New Roman" w:hAnsi="Times New Roman" w:eastAsia="Times New Roman" w:ascii="Times New Roman"/>
          <w:color w:val="363435"/>
          <w:spacing w:val="-10"/>
          <w:w w:val="9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363435"/>
          <w:spacing w:val="0"/>
          <w:w w:val="94"/>
          <w:sz w:val="20"/>
          <w:szCs w:val="20"/>
        </w:rPr>
        <w:t>ement.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3140"/>
      </w:pPr>
      <w:r>
        <w:rPr>
          <w:rFonts w:cs="Times New Roman" w:hAnsi="Times New Roman" w:eastAsia="Times New Roman" w:ascii="Times New Roman"/>
          <w:color w:val="363435"/>
          <w:spacing w:val="0"/>
          <w:w w:val="79"/>
          <w:sz w:val="20"/>
          <w:szCs w:val="20"/>
        </w:rPr>
        <w:t>REFERENCES</w:t>
      </w:r>
      <w:r>
        <w:rPr>
          <w:rFonts w:cs="Times New Roman" w:hAnsi="Times New Roman" w:eastAsia="Times New Roman" w:ascii="Times New Roman"/>
          <w:color w:val="363435"/>
          <w:spacing w:val="0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8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-11"/>
          <w:w w:val="7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363435"/>
          <w:spacing w:val="-12"/>
          <w:w w:val="79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363435"/>
          <w:spacing w:val="0"/>
          <w:w w:val="79"/>
          <w:sz w:val="20"/>
          <w:szCs w:val="20"/>
        </w:rPr>
        <w:t>AILABLE</w:t>
      </w:r>
      <w:r>
        <w:rPr>
          <w:rFonts w:cs="Times New Roman" w:hAnsi="Times New Roman" w:eastAsia="Times New Roman" w:ascii="Times New Roman"/>
          <w:color w:val="363435"/>
          <w:spacing w:val="-1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79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color w:val="363435"/>
          <w:spacing w:val="0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8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color w:val="363435"/>
          <w:spacing w:val="-5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363435"/>
          <w:spacing w:val="0"/>
          <w:w w:val="100"/>
          <w:sz w:val="20"/>
          <w:szCs w:val="20"/>
        </w:rPr>
        <w:t>UEST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sectPr>
      <w:type w:val="continuous"/>
      <w:pgSz w:w="9580" w:h="13460"/>
      <w:pgMar w:top="240" w:bottom="280" w:left="320" w:right="62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